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E7C9E" w14:textId="4C057C0F" w:rsidR="005570F0" w:rsidRPr="00F83716" w:rsidRDefault="00F83716" w:rsidP="00F83716">
      <w:pPr>
        <w:spacing w:before="1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83716">
        <w:rPr>
          <w:rFonts w:asciiTheme="minorHAnsi" w:hAnsiTheme="minorHAnsi" w:cstheme="minorHAnsi"/>
          <w:b/>
          <w:bCs/>
          <w:sz w:val="22"/>
          <w:szCs w:val="22"/>
        </w:rPr>
        <w:t>Micah Guerrero</w:t>
      </w:r>
    </w:p>
    <w:p w14:paraId="2BDF6658" w14:textId="77777777" w:rsidR="005570F0" w:rsidRPr="00F83716" w:rsidRDefault="00E3122F" w:rsidP="00F83716">
      <w:pPr>
        <w:ind w:left="2475" w:right="2472" w:hanging="4"/>
        <w:jc w:val="center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z w:val="22"/>
          <w:szCs w:val="22"/>
        </w:rPr>
        <w:t>C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INICAL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83716">
        <w:rPr>
          <w:rFonts w:asciiTheme="minorHAnsi" w:hAnsiTheme="minorHAnsi" w:cstheme="minorHAnsi"/>
          <w:b/>
          <w:sz w:val="22"/>
          <w:szCs w:val="22"/>
        </w:rPr>
        <w:t>R</w:t>
      </w:r>
      <w:r w:rsidRPr="00F8371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OR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OYO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AW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b/>
          <w:sz w:val="22"/>
          <w:szCs w:val="22"/>
        </w:rPr>
        <w:t>CH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83716">
        <w:rPr>
          <w:rFonts w:asciiTheme="minorHAnsi" w:hAnsiTheme="minorHAnsi" w:cstheme="minorHAnsi"/>
          <w:b/>
          <w:sz w:val="22"/>
          <w:szCs w:val="22"/>
        </w:rPr>
        <w:t>O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OS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AN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ELES</w:t>
      </w:r>
    </w:p>
    <w:p w14:paraId="34660BD2" w14:textId="0C700BC1" w:rsidR="005570F0" w:rsidRPr="00F83716" w:rsidRDefault="00E3122F" w:rsidP="00F83716">
      <w:pPr>
        <w:ind w:left="2369" w:right="2369"/>
        <w:jc w:val="center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z w:val="22"/>
          <w:szCs w:val="22"/>
        </w:rPr>
        <w:t>919 A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LB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ANY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.,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OS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AN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ELES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, CA 90015 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b/>
          <w:sz w:val="22"/>
          <w:szCs w:val="22"/>
        </w:rPr>
        <w:t>213)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736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8344 </w:t>
      </w:r>
      <w:hyperlink r:id="rId7" w:history="1">
        <w:r w:rsidR="00F83716" w:rsidRPr="00F83716">
          <w:rPr>
            <w:rStyle w:val="Hyperlink"/>
            <w:rFonts w:asciiTheme="minorHAnsi" w:hAnsiTheme="minorHAnsi" w:cstheme="minorHAnsi"/>
            <w:b/>
            <w:spacing w:val="-1"/>
            <w:sz w:val="22"/>
            <w:szCs w:val="22"/>
          </w:rPr>
          <w:t>micah@gmail.com</w:t>
        </w:r>
      </w:hyperlink>
    </w:p>
    <w:p w14:paraId="62B04A33" w14:textId="77777777" w:rsidR="005570F0" w:rsidRPr="00F83716" w:rsidRDefault="005570F0" w:rsidP="00F83716">
      <w:pPr>
        <w:rPr>
          <w:rFonts w:asciiTheme="minorHAnsi" w:hAnsiTheme="minorHAnsi" w:cstheme="minorHAnsi"/>
          <w:sz w:val="22"/>
          <w:szCs w:val="22"/>
        </w:rPr>
      </w:pPr>
    </w:p>
    <w:p w14:paraId="5724329C" w14:textId="5AD3E621" w:rsidR="005570F0" w:rsidRDefault="00E3122F" w:rsidP="00F83716">
      <w:pPr>
        <w:spacing w:before="29"/>
        <w:ind w:left="100"/>
        <w:rPr>
          <w:rFonts w:asciiTheme="minorHAnsi" w:hAnsiTheme="minorHAnsi" w:cstheme="minorHAnsi"/>
          <w:b/>
          <w:sz w:val="22"/>
          <w:szCs w:val="22"/>
        </w:rPr>
      </w:pP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83716">
        <w:rPr>
          <w:rFonts w:asciiTheme="minorHAnsi" w:hAnsiTheme="minorHAnsi" w:cstheme="minorHAnsi"/>
          <w:b/>
          <w:sz w:val="22"/>
          <w:szCs w:val="22"/>
        </w:rPr>
        <w:t>U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BL</w:t>
      </w:r>
      <w:r w:rsidRPr="00F83716">
        <w:rPr>
          <w:rFonts w:asciiTheme="minorHAnsi" w:hAnsiTheme="minorHAnsi" w:cstheme="minorHAnsi"/>
          <w:b/>
          <w:sz w:val="22"/>
          <w:szCs w:val="22"/>
        </w:rPr>
        <w:t>ICA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83716">
        <w:rPr>
          <w:rFonts w:asciiTheme="minorHAnsi" w:hAnsiTheme="minorHAnsi" w:cstheme="minorHAnsi"/>
          <w:b/>
          <w:sz w:val="22"/>
          <w:szCs w:val="22"/>
        </w:rPr>
        <w:t>IONS</w:t>
      </w:r>
    </w:p>
    <w:p w14:paraId="0E305F4D" w14:textId="77777777" w:rsidR="00F83716" w:rsidRPr="00F83716" w:rsidRDefault="00F83716" w:rsidP="00F8371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</w:p>
    <w:p w14:paraId="4C5CEEB0" w14:textId="7987D133" w:rsidR="005570F0" w:rsidRPr="00F83716" w:rsidRDefault="00E3122F" w:rsidP="00F83716">
      <w:pPr>
        <w:ind w:left="422" w:right="7757"/>
        <w:jc w:val="center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th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:</w:t>
      </w:r>
    </w:p>
    <w:p w14:paraId="243DC5F5" w14:textId="77777777" w:rsidR="005570F0" w:rsidRPr="00F83716" w:rsidRDefault="00E3122F" w:rsidP="00F83716">
      <w:pPr>
        <w:ind w:left="82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ith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nni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K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mit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.  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F83716">
        <w:rPr>
          <w:rFonts w:asciiTheme="minorHAnsi" w:hAnsiTheme="minorHAnsi" w:cstheme="minorHAnsi"/>
          <w:i/>
          <w:sz w:val="22"/>
          <w:szCs w:val="22"/>
        </w:rPr>
        <w:t>am First Aid:</w:t>
      </w:r>
      <w:r w:rsidRPr="00F83716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Diagnosing</w:t>
      </w:r>
      <w:r w:rsidRPr="00F8371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&amp;</w:t>
      </w:r>
      <w:r w:rsidRPr="00F8371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83716">
        <w:rPr>
          <w:rFonts w:asciiTheme="minorHAnsi" w:hAnsiTheme="minorHAnsi" w:cstheme="minorHAnsi"/>
          <w:i/>
          <w:sz w:val="22"/>
          <w:szCs w:val="22"/>
        </w:rPr>
        <w:t>mpr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83716">
        <w:rPr>
          <w:rFonts w:asciiTheme="minorHAnsi" w:hAnsiTheme="minorHAnsi" w:cstheme="minorHAnsi"/>
          <w:i/>
          <w:sz w:val="22"/>
          <w:szCs w:val="22"/>
        </w:rPr>
        <w:t>ultiple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hoi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e</w:t>
      </w:r>
    </w:p>
    <w:p w14:paraId="70E010AF" w14:textId="77777777" w:rsidR="005570F0" w:rsidRPr="00F83716" w:rsidRDefault="00E3122F" w:rsidP="00F83716">
      <w:pPr>
        <w:ind w:left="82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i/>
          <w:sz w:val="22"/>
          <w:szCs w:val="22"/>
        </w:rPr>
        <w:t>P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rforman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F83716">
        <w:rPr>
          <w:rFonts w:asciiTheme="minorHAnsi" w:hAnsiTheme="minorHAnsi" w:cstheme="minorHAnsi"/>
          <w:sz w:val="22"/>
          <w:szCs w:val="22"/>
        </w:rPr>
        <w:t xml:space="preserve">. 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F83716">
        <w:rPr>
          <w:rFonts w:asciiTheme="minorHAnsi" w:hAnsiTheme="minorHAnsi" w:cstheme="minorHAnsi"/>
          <w:sz w:val="22"/>
          <w:szCs w:val="22"/>
        </w:rPr>
        <w:t>Asp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olt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s Kluw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,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F83716">
        <w:rPr>
          <w:rFonts w:asciiTheme="minorHAnsi" w:hAnsiTheme="minorHAnsi" w:cstheme="minorHAnsi"/>
          <w:sz w:val="22"/>
          <w:szCs w:val="22"/>
        </w:rPr>
        <w:t>ll 2011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F83716">
        <w:rPr>
          <w:rFonts w:asciiTheme="minorHAnsi" w:hAnsiTheme="minorHAnsi" w:cstheme="minorHAnsi"/>
          <w:sz w:val="22"/>
          <w:szCs w:val="22"/>
        </w:rPr>
        <w:t>.</w:t>
      </w:r>
    </w:p>
    <w:p w14:paraId="5EECEAC1" w14:textId="77777777" w:rsidR="005570F0" w:rsidRPr="00F83716" w:rsidRDefault="005570F0" w:rsidP="00F8371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1F6DE95" w14:textId="77777777" w:rsidR="005570F0" w:rsidRPr="00F83716" w:rsidRDefault="00E3122F" w:rsidP="00F83716">
      <w:pPr>
        <w:ind w:left="82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ith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nni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K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mit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.  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F83716">
        <w:rPr>
          <w:rFonts w:asciiTheme="minorHAnsi" w:hAnsiTheme="minorHAnsi" w:cstheme="minorHAnsi"/>
          <w:i/>
          <w:sz w:val="22"/>
          <w:szCs w:val="22"/>
        </w:rPr>
        <w:t>am First Aid:</w:t>
      </w:r>
      <w:r w:rsidRPr="00F83716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Diagnosing</w:t>
      </w:r>
      <w:r w:rsidRPr="00F8371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&amp;</w:t>
      </w:r>
      <w:r w:rsidRPr="00F8371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83716">
        <w:rPr>
          <w:rFonts w:asciiTheme="minorHAnsi" w:hAnsiTheme="minorHAnsi" w:cstheme="minorHAnsi"/>
          <w:i/>
          <w:sz w:val="22"/>
          <w:szCs w:val="22"/>
        </w:rPr>
        <w:t>mpr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F83716">
        <w:rPr>
          <w:rFonts w:asciiTheme="minorHAnsi" w:hAnsiTheme="minorHAnsi" w:cstheme="minorHAnsi"/>
          <w:i/>
          <w:sz w:val="22"/>
          <w:szCs w:val="22"/>
        </w:rPr>
        <w:t>ing Essay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F83716">
        <w:rPr>
          <w:rFonts w:asciiTheme="minorHAnsi" w:hAnsiTheme="minorHAnsi" w:cstheme="minorHAnsi"/>
          <w:i/>
          <w:sz w:val="22"/>
          <w:szCs w:val="22"/>
        </w:rPr>
        <w:t>am</w:t>
      </w:r>
    </w:p>
    <w:p w14:paraId="36C5C642" w14:textId="77777777" w:rsidR="005570F0" w:rsidRPr="00F83716" w:rsidRDefault="00E3122F" w:rsidP="00F83716">
      <w:pPr>
        <w:ind w:left="820" w:right="267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i/>
          <w:sz w:val="22"/>
          <w:szCs w:val="22"/>
        </w:rPr>
        <w:t>P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rforman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F83716">
        <w:rPr>
          <w:rFonts w:asciiTheme="minorHAnsi" w:hAnsiTheme="minorHAnsi" w:cstheme="minorHAnsi"/>
          <w:sz w:val="22"/>
          <w:szCs w:val="22"/>
        </w:rPr>
        <w:t xml:space="preserve">. 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oj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83716">
        <w:rPr>
          <w:rFonts w:asciiTheme="minorHAnsi" w:hAnsiTheme="minorHAnsi" w:cstheme="minorHAnsi"/>
          <w:sz w:val="22"/>
          <w:szCs w:val="22"/>
        </w:rPr>
        <w:t>)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F83716">
        <w:rPr>
          <w:rFonts w:asciiTheme="minorHAnsi" w:hAnsiTheme="minorHAnsi" w:cstheme="minorHAnsi"/>
          <w:sz w:val="22"/>
          <w:szCs w:val="22"/>
        </w:rPr>
        <w:t>Asp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olt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s Klu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F83716">
        <w:rPr>
          <w:rFonts w:asciiTheme="minorHAnsi" w:hAnsiTheme="minorHAnsi" w:cstheme="minorHAnsi"/>
          <w:sz w:val="22"/>
          <w:szCs w:val="22"/>
        </w:rPr>
        <w:t>ll 2012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83716">
        <w:rPr>
          <w:rFonts w:asciiTheme="minorHAnsi" w:hAnsiTheme="minorHAnsi" w:cstheme="minorHAnsi"/>
          <w:sz w:val="22"/>
          <w:szCs w:val="22"/>
        </w:rPr>
        <w:t xml:space="preserve">. </w:t>
      </w:r>
      <w:r w:rsidRPr="00F83716">
        <w:rPr>
          <w:rFonts w:asciiTheme="minorHAnsi" w:hAnsiTheme="minorHAnsi" w:cstheme="minorHAnsi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e:</w:t>
      </w:r>
    </w:p>
    <w:p w14:paraId="5C539A6E" w14:textId="77777777" w:rsidR="005570F0" w:rsidRPr="00F83716" w:rsidRDefault="00E3122F" w:rsidP="00F83716">
      <w:pPr>
        <w:spacing w:before="15"/>
        <w:ind w:left="820" w:right="312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t>"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 xml:space="preserve">ing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Ba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hd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d into 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oom: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 xml:space="preserve">hould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 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z w:val="22"/>
          <w:szCs w:val="22"/>
        </w:rPr>
        <w:t>uma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in 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ns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>t of 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z w:val="22"/>
          <w:szCs w:val="22"/>
        </w:rPr>
        <w:t>u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Equ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tio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F83716">
        <w:rPr>
          <w:rFonts w:asciiTheme="minorHAnsi" w:hAnsiTheme="minorHAnsi" w:cstheme="minorHAnsi"/>
          <w:sz w:val="22"/>
          <w:szCs w:val="22"/>
        </w:rPr>
        <w:t>"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24:2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riminal 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F83716">
        <w:rPr>
          <w:rFonts w:asciiTheme="minorHAnsi" w:hAnsiTheme="minorHAnsi" w:cstheme="minorHAnsi"/>
          <w:i/>
          <w:sz w:val="22"/>
          <w:szCs w:val="22"/>
        </w:rPr>
        <w:t>usti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5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z w:val="22"/>
          <w:szCs w:val="22"/>
        </w:rPr>
        <w:t xml:space="preserve">A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z w:val="22"/>
          <w:szCs w:val="22"/>
        </w:rPr>
        <w:t>ubli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 xml:space="preserve">tions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umm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</w:p>
    <w:p w14:paraId="23A17DB9" w14:textId="1F2275F8" w:rsidR="005570F0" w:rsidRDefault="00E3122F" w:rsidP="00F83716">
      <w:pPr>
        <w:ind w:left="82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t>2009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="00F83716">
        <w:rPr>
          <w:rFonts w:asciiTheme="minorHAnsi" w:hAnsiTheme="minorHAnsi" w:cstheme="minorHAnsi"/>
          <w:sz w:val="22"/>
          <w:szCs w:val="22"/>
        </w:rPr>
        <w:t>.</w:t>
      </w:r>
    </w:p>
    <w:p w14:paraId="081470EE" w14:textId="77777777" w:rsidR="00F83716" w:rsidRPr="00F83716" w:rsidRDefault="00F83716" w:rsidP="00F83716">
      <w:pPr>
        <w:ind w:left="820"/>
        <w:rPr>
          <w:rFonts w:asciiTheme="minorHAnsi" w:hAnsiTheme="minorHAnsi" w:cstheme="minorHAnsi"/>
          <w:sz w:val="22"/>
          <w:szCs w:val="22"/>
        </w:rPr>
      </w:pPr>
    </w:p>
    <w:p w14:paraId="70625BB1" w14:textId="133D1907" w:rsidR="005570F0" w:rsidRPr="00F83716" w:rsidRDefault="00E3122F" w:rsidP="00F83716">
      <w:pPr>
        <w:ind w:left="46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nt:</w:t>
      </w:r>
    </w:p>
    <w:p w14:paraId="08647849" w14:textId="77777777" w:rsidR="005570F0" w:rsidRPr="00F83716" w:rsidRDefault="00E3122F" w:rsidP="00F83716">
      <w:pPr>
        <w:ind w:left="820" w:right="224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i/>
          <w:sz w:val="22"/>
          <w:szCs w:val="22"/>
        </w:rPr>
        <w:t>D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ific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D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F83716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F83716">
        <w:rPr>
          <w:rFonts w:asciiTheme="minorHAnsi" w:hAnsiTheme="minorHAnsi" w:cstheme="minorHAnsi"/>
          <w:i/>
          <w:sz w:val="22"/>
          <w:szCs w:val="22"/>
        </w:rPr>
        <w:t>:</w:t>
      </w:r>
      <w:r w:rsidRPr="00F83716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83716">
        <w:rPr>
          <w:rFonts w:asciiTheme="minorHAnsi" w:hAnsiTheme="minorHAnsi" w:cstheme="minorHAnsi"/>
          <w:i/>
          <w:sz w:val="22"/>
          <w:szCs w:val="22"/>
        </w:rPr>
        <w:t>he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Sho</w:t>
      </w:r>
      <w:r w:rsidRPr="00F83716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F83716">
        <w:rPr>
          <w:rFonts w:asciiTheme="minorHAnsi" w:hAnsiTheme="minorHAnsi" w:cstheme="minorHAnsi"/>
          <w:i/>
          <w:sz w:val="22"/>
          <w:szCs w:val="22"/>
        </w:rPr>
        <w:t>t, Happy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i/>
          <w:sz w:val="22"/>
          <w:szCs w:val="22"/>
        </w:rPr>
        <w:t>ife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of a Ps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udo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i/>
          <w:sz w:val="22"/>
          <w:szCs w:val="22"/>
        </w:rPr>
        <w:t>Do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trin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z w:val="22"/>
          <w:szCs w:val="22"/>
        </w:rPr>
        <w:t>33</w:t>
      </w:r>
      <w:r w:rsidRPr="00F8371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OY</w:t>
      </w:r>
      <w:r w:rsidRPr="00F83716">
        <w:rPr>
          <w:rFonts w:asciiTheme="minorHAnsi" w:hAnsiTheme="minorHAnsi" w:cstheme="minorHAnsi"/>
          <w:sz w:val="22"/>
          <w:szCs w:val="22"/>
        </w:rPr>
        <w:t>.</w:t>
      </w:r>
      <w:r w:rsidRPr="00F8371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.A.</w:t>
      </w:r>
      <w:r w:rsidRPr="00F8371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.</w:t>
      </w:r>
      <w:r w:rsidRPr="00F8371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V</w:t>
      </w:r>
      <w:r w:rsidRPr="00F83716">
        <w:rPr>
          <w:rFonts w:asciiTheme="minorHAnsi" w:hAnsiTheme="minorHAnsi" w:cstheme="minorHAnsi"/>
          <w:sz w:val="22"/>
          <w:szCs w:val="22"/>
        </w:rPr>
        <w:t>.</w:t>
      </w:r>
      <w:r w:rsidRPr="00F8371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1755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z w:val="22"/>
          <w:szCs w:val="22"/>
        </w:rPr>
        <w:t>une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2000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83716">
        <w:rPr>
          <w:rFonts w:asciiTheme="minorHAnsi" w:hAnsiTheme="minorHAnsi" w:cstheme="minorHAnsi"/>
          <w:sz w:val="22"/>
          <w:szCs w:val="22"/>
        </w:rPr>
        <w:t>.</w:t>
      </w:r>
    </w:p>
    <w:p w14:paraId="11673A0D" w14:textId="77777777" w:rsidR="005570F0" w:rsidRPr="00F83716" w:rsidRDefault="005570F0" w:rsidP="00F8371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7D7A4F" w14:textId="29F5EEB9" w:rsidR="005570F0" w:rsidRPr="00F83716" w:rsidRDefault="00E3122F" w:rsidP="00F83716">
      <w:pPr>
        <w:ind w:left="62" w:right="7395"/>
        <w:jc w:val="center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83716">
        <w:rPr>
          <w:rFonts w:asciiTheme="minorHAnsi" w:hAnsiTheme="minorHAnsi" w:cstheme="minorHAnsi"/>
          <w:b/>
          <w:sz w:val="22"/>
          <w:szCs w:val="22"/>
        </w:rPr>
        <w:t>R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ESE</w:t>
      </w:r>
      <w:r w:rsidRPr="00F83716">
        <w:rPr>
          <w:rFonts w:asciiTheme="minorHAnsi" w:hAnsiTheme="minorHAnsi" w:cstheme="minorHAnsi"/>
          <w:b/>
          <w:sz w:val="22"/>
          <w:szCs w:val="22"/>
        </w:rPr>
        <w:t>N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83716">
        <w:rPr>
          <w:rFonts w:asciiTheme="minorHAnsi" w:hAnsiTheme="minorHAnsi" w:cstheme="minorHAnsi"/>
          <w:b/>
          <w:sz w:val="22"/>
          <w:szCs w:val="22"/>
        </w:rPr>
        <w:t>A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83716">
        <w:rPr>
          <w:rFonts w:asciiTheme="minorHAnsi" w:hAnsiTheme="minorHAnsi" w:cstheme="minorHAnsi"/>
          <w:b/>
          <w:sz w:val="22"/>
          <w:szCs w:val="22"/>
        </w:rPr>
        <w:t>IONS</w:t>
      </w:r>
    </w:p>
    <w:p w14:paraId="19CA034A" w14:textId="77777777" w:rsidR="005570F0" w:rsidRPr="00F83716" w:rsidRDefault="005570F0" w:rsidP="00F83716">
      <w:pPr>
        <w:rPr>
          <w:rFonts w:asciiTheme="minorHAnsi" w:hAnsiTheme="minorHAnsi" w:cstheme="minorHAnsi"/>
          <w:sz w:val="22"/>
          <w:szCs w:val="22"/>
        </w:rPr>
      </w:pPr>
    </w:p>
    <w:p w14:paraId="75ECF882" w14:textId="77777777" w:rsidR="005570F0" w:rsidRPr="00F83716" w:rsidRDefault="00E3122F" w:rsidP="00F83716">
      <w:pPr>
        <w:ind w:left="820" w:right="215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with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nni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K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mit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i/>
          <w:sz w:val="22"/>
          <w:szCs w:val="22"/>
        </w:rPr>
        <w:t>.  FER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onsid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rations in Running a </w:t>
      </w:r>
      <w:r w:rsidRPr="00F8371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83716">
        <w:rPr>
          <w:rFonts w:asciiTheme="minorHAnsi" w:hAnsiTheme="minorHAnsi" w:cstheme="minorHAnsi"/>
          <w:i/>
          <w:sz w:val="22"/>
          <w:szCs w:val="22"/>
        </w:rPr>
        <w:t>tud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nt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i/>
          <w:sz w:val="22"/>
          <w:szCs w:val="22"/>
        </w:rPr>
        <w:t>bas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d A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ad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mic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Support 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ntoring Program</w:t>
      </w:r>
      <w:r w:rsidRPr="00F83716">
        <w:rPr>
          <w:rFonts w:asciiTheme="minorHAnsi" w:hAnsiTheme="minorHAnsi" w:cstheme="minorHAnsi"/>
          <w:sz w:val="22"/>
          <w:szCs w:val="22"/>
        </w:rPr>
        <w:t>, 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tion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mic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Assist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ining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kshop, Univ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si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of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 xml:space="preserve">t.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 xml:space="preserve">ouis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hool of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w,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z w:val="22"/>
          <w:szCs w:val="22"/>
        </w:rPr>
        <w:t>une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3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6, 2009.</w:t>
      </w:r>
    </w:p>
    <w:p w14:paraId="1F069022" w14:textId="77777777" w:rsidR="005570F0" w:rsidRPr="00F83716" w:rsidRDefault="005570F0" w:rsidP="00F8371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9D43A66" w14:textId="77777777" w:rsidR="005570F0" w:rsidRPr="00F83716" w:rsidRDefault="00E3122F" w:rsidP="00F83716">
      <w:pPr>
        <w:ind w:left="82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with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nni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K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mit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. 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83716">
        <w:rPr>
          <w:rFonts w:asciiTheme="minorHAnsi" w:hAnsiTheme="minorHAnsi" w:cstheme="minorHAnsi"/>
          <w:i/>
          <w:sz w:val="22"/>
          <w:szCs w:val="22"/>
        </w:rPr>
        <w:t>he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Bar 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83716">
        <w:rPr>
          <w:rFonts w:asciiTheme="minorHAnsi" w:hAnsiTheme="minorHAnsi" w:cstheme="minorHAnsi"/>
          <w:i/>
          <w:sz w:val="22"/>
          <w:szCs w:val="22"/>
        </w:rPr>
        <w:t>m -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D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signing a Plan of Atta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ck</w:t>
      </w:r>
      <w:r w:rsidRPr="00F83716">
        <w:rPr>
          <w:rFonts w:asciiTheme="minorHAnsi" w:hAnsiTheme="minorHAnsi" w:cstheme="minorHAnsi"/>
          <w:sz w:val="22"/>
          <w:szCs w:val="22"/>
        </w:rPr>
        <w:t>, 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tion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</w:p>
    <w:p w14:paraId="3DD130EC" w14:textId="77777777" w:rsidR="005570F0" w:rsidRPr="00F83716" w:rsidRDefault="00E3122F" w:rsidP="00F83716">
      <w:pPr>
        <w:ind w:left="82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mic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Assist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ining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kshop, Univ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mi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hool of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w,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z w:val="22"/>
          <w:szCs w:val="22"/>
        </w:rPr>
        <w:t>une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20-</w:t>
      </w:r>
    </w:p>
    <w:p w14:paraId="1D4EADB8" w14:textId="77777777" w:rsidR="005570F0" w:rsidRPr="00F83716" w:rsidRDefault="00E3122F" w:rsidP="00F83716">
      <w:pPr>
        <w:ind w:left="820"/>
        <w:rPr>
          <w:rFonts w:asciiTheme="minorHAnsi" w:hAnsiTheme="minorHAnsi" w:cstheme="minorHAnsi"/>
          <w:sz w:val="22"/>
          <w:szCs w:val="22"/>
        </w:rPr>
        <w:sectPr w:rsidR="005570F0" w:rsidRPr="00F83716">
          <w:pgSz w:w="12240" w:h="15840"/>
          <w:pgMar w:top="1300" w:right="1340" w:bottom="280" w:left="1340" w:header="720" w:footer="720" w:gutter="0"/>
          <w:cols w:space="720"/>
        </w:sectPr>
      </w:pPr>
      <w:r w:rsidRPr="00F83716">
        <w:rPr>
          <w:rFonts w:asciiTheme="minorHAnsi" w:hAnsiTheme="minorHAnsi" w:cstheme="minorHAnsi"/>
          <w:sz w:val="22"/>
          <w:szCs w:val="22"/>
        </w:rPr>
        <w:t>23, 2007.</w:t>
      </w:r>
    </w:p>
    <w:p w14:paraId="6E6B3978" w14:textId="77777777" w:rsidR="005570F0" w:rsidRPr="00F83716" w:rsidRDefault="005570F0" w:rsidP="00F83716">
      <w:pPr>
        <w:rPr>
          <w:rFonts w:asciiTheme="minorHAnsi" w:hAnsiTheme="minorHAnsi" w:cstheme="minorHAnsi"/>
          <w:sz w:val="22"/>
          <w:szCs w:val="22"/>
        </w:rPr>
      </w:pPr>
    </w:p>
    <w:p w14:paraId="22889154" w14:textId="77777777" w:rsidR="005570F0" w:rsidRPr="00F83716" w:rsidRDefault="005570F0" w:rsidP="00F83716">
      <w:pPr>
        <w:rPr>
          <w:rFonts w:asciiTheme="minorHAnsi" w:hAnsiTheme="minorHAnsi" w:cstheme="minorHAnsi"/>
          <w:sz w:val="22"/>
          <w:szCs w:val="22"/>
        </w:rPr>
      </w:pPr>
    </w:p>
    <w:p w14:paraId="6C3C0A2C" w14:textId="77777777" w:rsidR="005570F0" w:rsidRPr="00F83716" w:rsidRDefault="005570F0" w:rsidP="00F8371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5F1ED6" w14:textId="77777777" w:rsidR="005570F0" w:rsidRPr="00F83716" w:rsidRDefault="00E3122F" w:rsidP="00F83716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z w:val="22"/>
          <w:szCs w:val="22"/>
        </w:rPr>
        <w:t>DUCA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83716">
        <w:rPr>
          <w:rFonts w:asciiTheme="minorHAnsi" w:hAnsiTheme="minorHAnsi" w:cstheme="minorHAnsi"/>
          <w:b/>
          <w:sz w:val="22"/>
          <w:szCs w:val="22"/>
        </w:rPr>
        <w:t>ION</w:t>
      </w:r>
    </w:p>
    <w:p w14:paraId="1A2EE477" w14:textId="77777777" w:rsidR="005570F0" w:rsidRPr="00F83716" w:rsidRDefault="005570F0" w:rsidP="00F8371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3FF7237" w14:textId="77777777" w:rsidR="005570F0" w:rsidRPr="00F83716" w:rsidRDefault="00E3122F" w:rsidP="00F83716">
      <w:pPr>
        <w:ind w:left="12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OYO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AW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b/>
          <w:sz w:val="22"/>
          <w:szCs w:val="22"/>
        </w:rPr>
        <w:t>CH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83716">
        <w:rPr>
          <w:rFonts w:asciiTheme="minorHAnsi" w:hAnsiTheme="minorHAnsi" w:cstheme="minorHAnsi"/>
          <w:b/>
          <w:sz w:val="22"/>
          <w:szCs w:val="22"/>
        </w:rPr>
        <w:t>OL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L</w:t>
      </w:r>
      <w:r w:rsidRPr="00F83716">
        <w:rPr>
          <w:rFonts w:asciiTheme="minorHAnsi" w:hAnsiTheme="minorHAnsi" w:cstheme="minorHAnsi"/>
          <w:b/>
          <w:sz w:val="22"/>
          <w:szCs w:val="22"/>
        </w:rPr>
        <w:t>OS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AN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ELES</w:t>
      </w:r>
    </w:p>
    <w:p w14:paraId="49CD584F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z w:val="22"/>
          <w:szCs w:val="22"/>
        </w:rPr>
        <w:t xml:space="preserve">J.D. 2000, </w:t>
      </w:r>
      <w:r w:rsidRPr="00F83716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F83716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F83716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F83716">
        <w:rPr>
          <w:rFonts w:asciiTheme="minorHAnsi" w:hAnsiTheme="minorHAnsi" w:cstheme="minorHAnsi"/>
          <w:b/>
          <w:i/>
          <w:sz w:val="22"/>
          <w:szCs w:val="22"/>
        </w:rPr>
        <w:t xml:space="preserve">a </w:t>
      </w:r>
      <w:r w:rsidRPr="00F83716">
        <w:rPr>
          <w:rFonts w:asciiTheme="minorHAnsi" w:hAnsiTheme="minorHAnsi" w:cstheme="minorHAnsi"/>
          <w:b/>
          <w:i/>
          <w:spacing w:val="-1"/>
          <w:sz w:val="22"/>
          <w:szCs w:val="22"/>
        </w:rPr>
        <w:t>cu</w:t>
      </w:r>
      <w:r w:rsidRPr="00F83716">
        <w:rPr>
          <w:rFonts w:asciiTheme="minorHAnsi" w:hAnsiTheme="minorHAnsi" w:cstheme="minorHAnsi"/>
          <w:b/>
          <w:i/>
          <w:sz w:val="22"/>
          <w:szCs w:val="22"/>
        </w:rPr>
        <w:t xml:space="preserve">m </w:t>
      </w:r>
      <w:r w:rsidRPr="00F83716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F83716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F83716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F83716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z w:val="22"/>
          <w:szCs w:val="22"/>
        </w:rPr>
        <w:t>, O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z w:val="22"/>
          <w:szCs w:val="22"/>
        </w:rPr>
        <w:t>r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of</w:t>
      </w:r>
      <w:r w:rsidRPr="00F8371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F83716">
        <w:rPr>
          <w:rFonts w:asciiTheme="minorHAnsi" w:hAnsiTheme="minorHAnsi" w:cstheme="minorHAnsi"/>
          <w:b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Coif</w:t>
      </w:r>
    </w:p>
    <w:p w14:paraId="65C1AE9B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ss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nk: 5th 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384</w:t>
      </w:r>
    </w:p>
    <w:p w14:paraId="52545D54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il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hol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83716">
        <w:rPr>
          <w:rFonts w:asciiTheme="minorHAnsi" w:hAnsiTheme="minorHAnsi" w:cstheme="minorHAnsi"/>
          <w:sz w:val="22"/>
          <w:szCs w:val="22"/>
        </w:rPr>
        <w:t>997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2000</w:t>
      </w:r>
    </w:p>
    <w:p w14:paraId="098D445F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F83716">
        <w:rPr>
          <w:rFonts w:asciiTheme="minorHAnsi" w:hAnsiTheme="minorHAnsi" w:cstheme="minorHAnsi"/>
          <w:sz w:val="22"/>
          <w:szCs w:val="22"/>
        </w:rPr>
        <w:t xml:space="preserve">s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mic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Hono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hol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>ship, 1997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2000</w:t>
      </w:r>
    </w:p>
    <w:p w14:paraId="0B84B6B9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t>Am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 xml:space="preserve">n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z w:val="22"/>
          <w:szCs w:val="22"/>
        </w:rPr>
        <w:t>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isp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ud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/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 xml:space="preserve">t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hitn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in:  To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ts;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; App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te</w:t>
      </w:r>
    </w:p>
    <w:p w14:paraId="7D62923F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t>Advo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83716">
        <w:rPr>
          <w:rFonts w:asciiTheme="minorHAnsi" w:hAnsiTheme="minorHAnsi" w:cstheme="minorHAnsi"/>
          <w:sz w:val="22"/>
          <w:szCs w:val="22"/>
        </w:rPr>
        <w:t>.</w:t>
      </w:r>
    </w:p>
    <w:p w14:paraId="4991802F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st </w:t>
      </w:r>
      <w:r w:rsidRPr="00F83716">
        <w:rPr>
          <w:rFonts w:asciiTheme="minorHAnsi" w:hAnsiTheme="minorHAnsi" w:cstheme="minorHAnsi"/>
          <w:sz w:val="22"/>
          <w:szCs w:val="22"/>
        </w:rPr>
        <w:t>Hono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s in: 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up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t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 xml:space="preserve">;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z w:val="22"/>
          <w:szCs w:val="22"/>
        </w:rPr>
        <w:t>ublic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F83716">
        <w:rPr>
          <w:rFonts w:asciiTheme="minorHAnsi" w:hAnsiTheme="minorHAnsi" w:cstheme="minorHAnsi"/>
          <w:sz w:val="22"/>
          <w:szCs w:val="22"/>
        </w:rPr>
        <w:t>nt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F83716">
        <w:rPr>
          <w:rFonts w:asciiTheme="minorHAnsi" w:hAnsiTheme="minorHAnsi" w:cstheme="minorHAnsi"/>
          <w:sz w:val="22"/>
          <w:szCs w:val="22"/>
        </w:rPr>
        <w:t>st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w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min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;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 xml:space="preserve">ivil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hts</w:t>
      </w:r>
    </w:p>
    <w:p w14:paraId="6DEF6A4E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itig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tion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 xml:space="preserve">;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hi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oll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ime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>.</w:t>
      </w:r>
    </w:p>
    <w:p w14:paraId="14CE2D5F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i/>
          <w:sz w:val="22"/>
          <w:szCs w:val="22"/>
        </w:rPr>
        <w:t>o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ola of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i/>
          <w:sz w:val="22"/>
          <w:szCs w:val="22"/>
        </w:rPr>
        <w:t>os Ang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l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83716">
        <w:rPr>
          <w:rFonts w:asciiTheme="minorHAnsi" w:hAnsiTheme="minorHAnsi" w:cstheme="minorHAnsi"/>
          <w:i/>
          <w:sz w:val="22"/>
          <w:szCs w:val="22"/>
        </w:rPr>
        <w:t>w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R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F83716">
        <w:rPr>
          <w:rFonts w:asciiTheme="minorHAnsi" w:hAnsiTheme="minorHAnsi" w:cstheme="minorHAnsi"/>
          <w:i/>
          <w:sz w:val="22"/>
          <w:szCs w:val="22"/>
        </w:rPr>
        <w:t>i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:  Note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&amp;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 Edito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, 1999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 xml:space="preserve">2000;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F83716">
        <w:rPr>
          <w:rFonts w:asciiTheme="minorHAnsi" w:hAnsiTheme="minorHAnsi" w:cstheme="minorHAnsi"/>
          <w:sz w:val="22"/>
          <w:szCs w:val="22"/>
        </w:rPr>
        <w:t>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,</w:t>
      </w:r>
    </w:p>
    <w:p w14:paraId="44AF52E1" w14:textId="77777777" w:rsidR="005570F0" w:rsidRPr="00F83716" w:rsidRDefault="00E3122F" w:rsidP="00F83716">
      <w:pPr>
        <w:ind w:left="84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t>1998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1999.</w:t>
      </w:r>
    </w:p>
    <w:p w14:paraId="150B5284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F83716">
        <w:rPr>
          <w:rFonts w:asciiTheme="minorHAnsi" w:hAnsiTheme="minorHAnsi" w:cstheme="minorHAnsi"/>
          <w:sz w:val="22"/>
          <w:szCs w:val="22"/>
        </w:rPr>
        <w:t>h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Assist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nt to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>ssor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z w:val="22"/>
          <w:szCs w:val="22"/>
        </w:rPr>
        <w:t>ohn No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kl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83716">
        <w:rPr>
          <w:rFonts w:asciiTheme="minorHAnsi" w:hAnsiTheme="minorHAnsi" w:cstheme="minorHAnsi"/>
          <w:sz w:val="22"/>
          <w:szCs w:val="22"/>
        </w:rPr>
        <w:t>.</w:t>
      </w:r>
    </w:p>
    <w:p w14:paraId="6E693E15" w14:textId="77777777" w:rsidR="005570F0" w:rsidRPr="00F83716" w:rsidRDefault="005570F0" w:rsidP="00F8371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67FAB4E" w14:textId="77777777" w:rsidR="005570F0" w:rsidRPr="00F83716" w:rsidRDefault="00E3122F" w:rsidP="00F83716">
      <w:pPr>
        <w:ind w:left="480" w:right="6502" w:hanging="36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z w:val="22"/>
          <w:szCs w:val="22"/>
        </w:rPr>
        <w:t>CO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U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83716">
        <w:rPr>
          <w:rFonts w:asciiTheme="minorHAnsi" w:hAnsiTheme="minorHAnsi" w:cstheme="minorHAnsi"/>
          <w:b/>
          <w:sz w:val="22"/>
          <w:szCs w:val="22"/>
        </w:rPr>
        <w:t>IA UNIV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b/>
          <w:sz w:val="22"/>
          <w:szCs w:val="22"/>
        </w:rPr>
        <w:t>I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83716">
        <w:rPr>
          <w:rFonts w:asciiTheme="minorHAnsi" w:hAnsiTheme="minorHAnsi" w:cstheme="minorHAnsi"/>
          <w:b/>
          <w:sz w:val="22"/>
          <w:szCs w:val="22"/>
        </w:rPr>
        <w:t>Y A.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.,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F83716">
        <w:rPr>
          <w:rFonts w:asciiTheme="minorHAnsi" w:hAnsiTheme="minorHAnsi" w:cstheme="minorHAnsi"/>
          <w:b/>
          <w:sz w:val="22"/>
          <w:szCs w:val="22"/>
        </w:rPr>
        <w:t>gli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83716">
        <w:rPr>
          <w:rFonts w:asciiTheme="minorHAnsi" w:hAnsiTheme="minorHAnsi" w:cstheme="minorHAnsi"/>
          <w:b/>
          <w:sz w:val="22"/>
          <w:szCs w:val="22"/>
        </w:rPr>
        <w:t>h</w:t>
      </w:r>
    </w:p>
    <w:p w14:paraId="7ADBBCF4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t>Hono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s &amp;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>ds:  Edi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r-</w:t>
      </w:r>
      <w:r w:rsidRPr="00F83716">
        <w:rPr>
          <w:rFonts w:asciiTheme="minorHAnsi" w:hAnsiTheme="minorHAnsi" w:cstheme="minorHAnsi"/>
          <w:sz w:val="22"/>
          <w:szCs w:val="22"/>
        </w:rPr>
        <w:t>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hi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olumbia R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F83716">
        <w:rPr>
          <w:rFonts w:asciiTheme="minorHAnsi" w:hAnsiTheme="minorHAnsi" w:cstheme="minorHAnsi"/>
          <w:i/>
          <w:sz w:val="22"/>
          <w:szCs w:val="22"/>
        </w:rPr>
        <w:t>i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 xml:space="preserve">;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inn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 xml:space="preserve">: 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umm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z w:val="22"/>
          <w:szCs w:val="22"/>
        </w:rPr>
        <w:t>nsl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tion</w:t>
      </w:r>
    </w:p>
    <w:p w14:paraId="5AECD2E0" w14:textId="77777777" w:rsidR="005570F0" w:rsidRPr="00F83716" w:rsidRDefault="00E3122F" w:rsidP="00F83716">
      <w:pPr>
        <w:ind w:left="480" w:right="362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 xml:space="preserve">llowship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z w:val="22"/>
          <w:szCs w:val="22"/>
        </w:rPr>
        <w:t>Univ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sit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ä</w:t>
      </w:r>
      <w:r w:rsidRPr="00F83716">
        <w:rPr>
          <w:rFonts w:asciiTheme="minorHAnsi" w:hAnsiTheme="minorHAnsi" w:cstheme="minorHAnsi"/>
          <w:sz w:val="22"/>
          <w:szCs w:val="22"/>
        </w:rPr>
        <w:t>t Tübin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n,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83716">
        <w:rPr>
          <w:rFonts w:asciiTheme="minorHAnsi" w:hAnsiTheme="minorHAnsi" w:cstheme="minorHAnsi"/>
          <w:sz w:val="22"/>
          <w:szCs w:val="22"/>
        </w:rPr>
        <w:t xml:space="preserve">. 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nsl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tion: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tt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rs of Fri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F83716">
        <w:rPr>
          <w:rFonts w:asciiTheme="minorHAnsi" w:hAnsiTheme="minorHAnsi" w:cstheme="minorHAnsi"/>
          <w:i/>
          <w:sz w:val="22"/>
          <w:szCs w:val="22"/>
        </w:rPr>
        <w:t>ri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h Höld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rlin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);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H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83716">
        <w:rPr>
          <w:rFonts w:asciiTheme="minorHAnsi" w:hAnsiTheme="minorHAnsi" w:cstheme="minorHAnsi"/>
          <w:sz w:val="22"/>
          <w:szCs w:val="22"/>
        </w:rPr>
        <w:t xml:space="preserve">d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ze</w:t>
      </w:r>
      <w:r w:rsidRPr="00F83716">
        <w:rPr>
          <w:rFonts w:asciiTheme="minorHAnsi" w:hAnsiTheme="minorHAnsi" w:cstheme="minorHAnsi"/>
          <w:sz w:val="22"/>
          <w:szCs w:val="22"/>
        </w:rPr>
        <w:t>, 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of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ts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F8371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F83716">
        <w:rPr>
          <w:rFonts w:asciiTheme="minorHAnsi" w:hAnsiTheme="minorHAnsi" w:cstheme="minorHAnsi"/>
          <w:sz w:val="22"/>
          <w:szCs w:val="22"/>
        </w:rPr>
        <w:t>mour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k Aw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d in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83716">
        <w:rPr>
          <w:rFonts w:asciiTheme="minorHAnsi" w:hAnsiTheme="minorHAnsi" w:cstheme="minorHAnsi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iti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, H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Ev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 xml:space="preserve">s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z w:val="22"/>
          <w:szCs w:val="22"/>
        </w:rPr>
        <w:t>ost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z w:val="22"/>
          <w:szCs w:val="22"/>
        </w:rPr>
        <w:t>du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 xml:space="preserve">g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 xml:space="preserve">llowship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ont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mp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an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83716">
        <w:rPr>
          <w:rFonts w:asciiTheme="minorHAnsi" w:hAnsiTheme="minorHAnsi" w:cstheme="minorHAnsi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hts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83716">
        <w:rPr>
          <w:rFonts w:asciiTheme="minorHAnsi" w:hAnsiTheme="minorHAnsi" w:cstheme="minorHAnsi"/>
          <w:sz w:val="22"/>
          <w:szCs w:val="22"/>
        </w:rPr>
        <w:t xml:space="preserve">. 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>pt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3716">
        <w:rPr>
          <w:rFonts w:asciiTheme="minorHAnsi" w:hAnsiTheme="minorHAnsi" w:cstheme="minorHAnsi"/>
          <w:sz w:val="22"/>
          <w:szCs w:val="22"/>
        </w:rPr>
        <w:t xml:space="preserve">n,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Fre</w:t>
      </w:r>
      <w:r w:rsidRPr="00F83716">
        <w:rPr>
          <w:rFonts w:asciiTheme="minorHAnsi" w:hAnsiTheme="minorHAnsi" w:cstheme="minorHAnsi"/>
          <w:sz w:val="22"/>
          <w:szCs w:val="22"/>
        </w:rPr>
        <w:t>shm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n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owi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m.</w:t>
      </w:r>
    </w:p>
    <w:p w14:paraId="4A62CD7E" w14:textId="77777777" w:rsidR="005570F0" w:rsidRPr="00F83716" w:rsidRDefault="005570F0" w:rsidP="00F8371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B7226C0" w14:textId="77777777" w:rsidR="005570F0" w:rsidRPr="00F83716" w:rsidRDefault="005570F0" w:rsidP="00F83716">
      <w:pPr>
        <w:rPr>
          <w:rFonts w:asciiTheme="minorHAnsi" w:hAnsiTheme="minorHAnsi" w:cstheme="minorHAnsi"/>
          <w:sz w:val="22"/>
          <w:szCs w:val="22"/>
        </w:rPr>
      </w:pPr>
    </w:p>
    <w:p w14:paraId="754574A1" w14:textId="77777777" w:rsidR="005570F0" w:rsidRPr="00F83716" w:rsidRDefault="005570F0" w:rsidP="00F83716">
      <w:pPr>
        <w:rPr>
          <w:rFonts w:asciiTheme="minorHAnsi" w:hAnsiTheme="minorHAnsi" w:cstheme="minorHAnsi"/>
          <w:sz w:val="22"/>
          <w:szCs w:val="22"/>
        </w:rPr>
      </w:pPr>
    </w:p>
    <w:p w14:paraId="04983F60" w14:textId="77777777" w:rsidR="005570F0" w:rsidRPr="00F83716" w:rsidRDefault="00E3122F" w:rsidP="00F83716">
      <w:pPr>
        <w:ind w:left="12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OY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z w:val="22"/>
          <w:szCs w:val="22"/>
        </w:rPr>
        <w:t>NT</w:t>
      </w:r>
    </w:p>
    <w:p w14:paraId="5FC3F527" w14:textId="77777777" w:rsidR="005570F0" w:rsidRPr="00F83716" w:rsidRDefault="005570F0" w:rsidP="00F8371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BA0CA9B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OYO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AW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b/>
          <w:sz w:val="22"/>
          <w:szCs w:val="22"/>
        </w:rPr>
        <w:t>CH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83716">
        <w:rPr>
          <w:rFonts w:asciiTheme="minorHAnsi" w:hAnsiTheme="minorHAnsi" w:cstheme="minorHAnsi"/>
          <w:b/>
          <w:sz w:val="22"/>
          <w:szCs w:val="22"/>
        </w:rPr>
        <w:t>O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OS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AN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ELES</w:t>
      </w:r>
    </w:p>
    <w:p w14:paraId="62899CA9" w14:textId="77777777" w:rsidR="005570F0" w:rsidRPr="00F83716" w:rsidRDefault="005570F0" w:rsidP="00F8371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44BDF14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lini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al Prof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ssor.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</w:t>
      </w:r>
      <w:r w:rsidRPr="00F83716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2011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</w:t>
      </w:r>
    </w:p>
    <w:p w14:paraId="7DB9DA61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lini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al Prof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ssor</w:t>
      </w:r>
      <w:r w:rsidRPr="00F83716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&amp;</w:t>
      </w:r>
      <w:r w:rsidRPr="00F8371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As</w:t>
      </w:r>
      <w:r w:rsidRPr="00F83716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F83716">
        <w:rPr>
          <w:rFonts w:asciiTheme="minorHAnsi" w:hAnsiTheme="minorHAnsi" w:cstheme="minorHAnsi"/>
          <w:i/>
          <w:sz w:val="22"/>
          <w:szCs w:val="22"/>
        </w:rPr>
        <w:t>istant Dir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F83716">
        <w:rPr>
          <w:rFonts w:asciiTheme="minorHAnsi" w:hAnsiTheme="minorHAnsi" w:cstheme="minorHAnsi"/>
          <w:i/>
          <w:sz w:val="22"/>
          <w:szCs w:val="22"/>
        </w:rPr>
        <w:t>tor of A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ad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mic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Support.                          </w:t>
      </w:r>
      <w:r w:rsidRPr="00F83716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2009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2011</w:t>
      </w:r>
    </w:p>
    <w:p w14:paraId="5DFBAC74" w14:textId="77777777" w:rsidR="005570F0" w:rsidRPr="00F83716" w:rsidRDefault="00E3122F" w:rsidP="00F83716">
      <w:pPr>
        <w:ind w:left="48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i/>
          <w:sz w:val="22"/>
          <w:szCs w:val="22"/>
        </w:rPr>
        <w:t>Asso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iate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lini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al Prof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ssor.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</w:t>
      </w:r>
      <w:r w:rsidRPr="00F83716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2005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2009</w:t>
      </w:r>
    </w:p>
    <w:p w14:paraId="1B13C9AA" w14:textId="77777777" w:rsidR="005570F0" w:rsidRPr="00F83716" w:rsidRDefault="00E3122F" w:rsidP="00F83716">
      <w:pPr>
        <w:ind w:left="480" w:right="294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t xml:space="preserve">As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lini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>sso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:  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u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ht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iting &amp;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 xml:space="preserve">h,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s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ll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s 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3716">
        <w:rPr>
          <w:rFonts w:asciiTheme="minorHAnsi" w:hAnsiTheme="minorHAnsi" w:cstheme="minorHAnsi"/>
          <w:sz w:val="22"/>
          <w:szCs w:val="22"/>
        </w:rPr>
        <w:t>hi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 xml:space="preserve">g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th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sz w:val="22"/>
          <w:szCs w:val="22"/>
        </w:rPr>
        <w:t>d du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tion w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F83716">
        <w:rPr>
          <w:rFonts w:asciiTheme="minorHAnsi" w:hAnsiTheme="minorHAnsi" w:cstheme="minorHAnsi"/>
          <w:sz w:val="22"/>
          <w:szCs w:val="22"/>
        </w:rPr>
        <w:t>k.</w:t>
      </w:r>
    </w:p>
    <w:p w14:paraId="612C4B55" w14:textId="77777777" w:rsidR="005570F0" w:rsidRPr="00F83716" w:rsidRDefault="00E3122F" w:rsidP="00F83716">
      <w:pPr>
        <w:ind w:left="480" w:right="71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iting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duti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 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ud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:  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F83716">
        <w:rPr>
          <w:rFonts w:asciiTheme="minorHAnsi" w:hAnsiTheme="minorHAnsi" w:cstheme="minorHAnsi"/>
          <w:sz w:val="22"/>
          <w:szCs w:val="22"/>
        </w:rPr>
        <w:t>hi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, 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soning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both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di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tive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F83716">
        <w:rPr>
          <w:rFonts w:asciiTheme="minorHAnsi" w:hAnsiTheme="minorHAnsi" w:cstheme="minorHAnsi"/>
          <w:sz w:val="22"/>
          <w:szCs w:val="22"/>
        </w:rPr>
        <w:t>nd 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su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sive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iting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3716">
        <w:rPr>
          <w:rFonts w:asciiTheme="minorHAnsi" w:hAnsiTheme="minorHAnsi" w:cstheme="minorHAnsi"/>
          <w:sz w:val="22"/>
          <w:szCs w:val="22"/>
        </w:rPr>
        <w:t>o 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tw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F83716">
        <w:rPr>
          <w:rFonts w:asciiTheme="minorHAnsi" w:hAnsiTheme="minorHAnsi" w:cstheme="minorHAnsi"/>
          <w:sz w:val="22"/>
          <w:szCs w:val="22"/>
        </w:rPr>
        <w:t>n 45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60 stud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nts 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 xml:space="preserve">. 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tud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nts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ompl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d two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d 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mos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d 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du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g 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F83716">
        <w:rPr>
          <w:rFonts w:asciiTheme="minorHAnsi" w:hAnsiTheme="minorHAnsi" w:cstheme="minorHAnsi"/>
          <w:sz w:val="22"/>
          <w:szCs w:val="22"/>
        </w:rPr>
        <w:t>ull</w:t>
      </w:r>
      <w:r w:rsidRPr="00F837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F83716">
        <w:rPr>
          <w:rFonts w:asciiTheme="minorHAnsi" w:hAnsiTheme="minorHAnsi" w:cstheme="minorHAnsi"/>
          <w:sz w:val="22"/>
          <w:szCs w:val="22"/>
        </w:rPr>
        <w:t>ou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, plus 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u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d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ssi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nm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nts.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or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ssi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nm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nt,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t with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h stud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 on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F83716">
        <w:rPr>
          <w:rFonts w:asciiTheme="minorHAnsi" w:hAnsiTheme="minorHAnsi" w:cstheme="minorHAnsi"/>
          <w:sz w:val="22"/>
          <w:szCs w:val="22"/>
        </w:rPr>
        <w:t>on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d 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ovid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d 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itt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nts on one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mo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ung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d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>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d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F83716">
        <w:rPr>
          <w:rFonts w:asciiTheme="minorHAnsi" w:hAnsiTheme="minorHAnsi" w:cstheme="minorHAnsi"/>
          <w:sz w:val="22"/>
          <w:szCs w:val="22"/>
        </w:rPr>
        <w:t>ts.</w:t>
      </w:r>
    </w:p>
    <w:p w14:paraId="7B52EE24" w14:textId="77777777" w:rsidR="005570F0" w:rsidRPr="00F83716" w:rsidRDefault="00E3122F" w:rsidP="00F83716">
      <w:pPr>
        <w:ind w:left="480" w:right="238"/>
        <w:jc w:val="both"/>
        <w:rPr>
          <w:rFonts w:asciiTheme="minorHAnsi" w:hAnsiTheme="minorHAnsi" w:cstheme="minorHAnsi"/>
          <w:sz w:val="22"/>
          <w:szCs w:val="22"/>
        </w:rPr>
        <w:sectPr w:rsidR="005570F0" w:rsidRPr="00F83716">
          <w:headerReference w:type="default" r:id="rId8"/>
          <w:pgSz w:w="12240" w:h="15840"/>
          <w:pgMar w:top="980" w:right="1340" w:bottom="280" w:left="1320" w:header="743" w:footer="0" w:gutter="0"/>
          <w:pgNumType w:start="2"/>
          <w:cols w:space="720"/>
        </w:sectPr>
      </w:pPr>
      <w:r w:rsidRPr="00F83716">
        <w:rPr>
          <w:rFonts w:asciiTheme="minorHAnsi" w:hAnsiTheme="minorHAnsi" w:cstheme="minorHAnsi"/>
          <w:sz w:val="22"/>
          <w:szCs w:val="22"/>
        </w:rPr>
        <w:t>Ethi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duti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lud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:  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F83716">
        <w:rPr>
          <w:rFonts w:asciiTheme="minorHAnsi" w:hAnsiTheme="minorHAnsi" w:cstheme="minorHAnsi"/>
          <w:sz w:val="22"/>
          <w:szCs w:val="22"/>
        </w:rPr>
        <w:t>hi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z w:val="22"/>
          <w:szCs w:val="22"/>
        </w:rPr>
        <w:t>A Ethi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u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the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nt s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tions 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nia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z w:val="22"/>
          <w:szCs w:val="22"/>
        </w:rPr>
        <w:t>usin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s &amp;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 xml:space="preserve">ssions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ode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to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30 or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stud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nts.  The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 xml:space="preserve">ulum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lso 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lud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d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n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d 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erc</w:t>
      </w:r>
      <w:r w:rsidRPr="00F83716">
        <w:rPr>
          <w:rFonts w:asciiTheme="minorHAnsi" w:hAnsiTheme="minorHAnsi" w:cstheme="minorHAnsi"/>
          <w:sz w:val="22"/>
          <w:szCs w:val="22"/>
        </w:rPr>
        <w:t>is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ising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two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 int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v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ws, a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h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nsive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z w:val="22"/>
          <w:szCs w:val="22"/>
        </w:rPr>
        <w:t>25 p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)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z w:val="22"/>
          <w:szCs w:val="22"/>
        </w:rPr>
        <w:t>ndum,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F83716">
        <w:rPr>
          <w:rFonts w:asciiTheme="minorHAnsi" w:hAnsiTheme="minorHAnsi" w:cstheme="minorHAnsi"/>
          <w:sz w:val="22"/>
          <w:szCs w:val="22"/>
        </w:rPr>
        <w:t>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 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tt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,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s 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ll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s 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multiple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F83716">
        <w:rPr>
          <w:rFonts w:asciiTheme="minorHAnsi" w:hAnsiTheme="minorHAnsi" w:cstheme="minorHAnsi"/>
          <w:sz w:val="22"/>
          <w:szCs w:val="22"/>
        </w:rPr>
        <w:t>hoi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m, simil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to the M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83716">
        <w:rPr>
          <w:rFonts w:asciiTheme="minorHAnsi" w:hAnsiTheme="minorHAnsi" w:cstheme="minorHAnsi"/>
          <w:sz w:val="22"/>
          <w:szCs w:val="22"/>
        </w:rPr>
        <w:t>E.</w:t>
      </w:r>
    </w:p>
    <w:p w14:paraId="3786DB5B" w14:textId="77777777" w:rsidR="005570F0" w:rsidRPr="00F83716" w:rsidRDefault="005570F0" w:rsidP="00F83716">
      <w:pPr>
        <w:rPr>
          <w:rFonts w:asciiTheme="minorHAnsi" w:hAnsiTheme="minorHAnsi" w:cstheme="minorHAnsi"/>
          <w:sz w:val="22"/>
          <w:szCs w:val="22"/>
        </w:rPr>
      </w:pPr>
    </w:p>
    <w:p w14:paraId="4B9A0AB3" w14:textId="77777777" w:rsidR="005570F0" w:rsidRPr="00F83716" w:rsidRDefault="005570F0" w:rsidP="00F83716">
      <w:pPr>
        <w:rPr>
          <w:rFonts w:asciiTheme="minorHAnsi" w:hAnsiTheme="minorHAnsi" w:cstheme="minorHAnsi"/>
          <w:sz w:val="22"/>
          <w:szCs w:val="22"/>
        </w:rPr>
      </w:pPr>
    </w:p>
    <w:p w14:paraId="6F994A4B" w14:textId="77777777" w:rsidR="005570F0" w:rsidRPr="00F83716" w:rsidRDefault="005570F0" w:rsidP="00F8371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C41435" w14:textId="77777777" w:rsidR="005570F0" w:rsidRPr="00F83716" w:rsidRDefault="00E3122F" w:rsidP="00F83716">
      <w:pPr>
        <w:spacing w:before="29"/>
        <w:ind w:left="46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OYO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AW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b/>
          <w:sz w:val="22"/>
          <w:szCs w:val="22"/>
        </w:rPr>
        <w:t>CH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83716">
        <w:rPr>
          <w:rFonts w:asciiTheme="minorHAnsi" w:hAnsiTheme="minorHAnsi" w:cstheme="minorHAnsi"/>
          <w:b/>
          <w:sz w:val="22"/>
          <w:szCs w:val="22"/>
        </w:rPr>
        <w:t>O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OS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AN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ELE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S                                                 </w:t>
      </w:r>
      <w:r w:rsidRPr="00F83716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2003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2005</w:t>
      </w:r>
    </w:p>
    <w:p w14:paraId="0B4823ED" w14:textId="77777777" w:rsidR="005570F0" w:rsidRPr="00F83716" w:rsidRDefault="005570F0" w:rsidP="00F8371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996F970" w14:textId="77777777" w:rsidR="005570F0" w:rsidRPr="00F83716" w:rsidRDefault="00E3122F" w:rsidP="00F83716">
      <w:pPr>
        <w:ind w:left="46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i/>
          <w:sz w:val="22"/>
          <w:szCs w:val="22"/>
        </w:rPr>
        <w:t>Adjun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t Prof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ssor of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gal</w:t>
      </w:r>
      <w:r w:rsidRPr="00F83716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F83716">
        <w:rPr>
          <w:rFonts w:asciiTheme="minorHAnsi" w:hAnsiTheme="minorHAnsi" w:cstheme="minorHAnsi"/>
          <w:i/>
          <w:sz w:val="22"/>
          <w:szCs w:val="22"/>
        </w:rPr>
        <w:t>riting</w:t>
      </w:r>
      <w:r w:rsidRPr="00F8371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&amp;</w:t>
      </w:r>
      <w:r w:rsidRPr="00F8371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s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ar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h.</w:t>
      </w:r>
    </w:p>
    <w:p w14:paraId="5FEC1C52" w14:textId="77777777" w:rsidR="005570F0" w:rsidRPr="00F83716" w:rsidRDefault="00E3122F" w:rsidP="00F83716">
      <w:pPr>
        <w:ind w:left="46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t>Adjun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 xml:space="preserve">t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ppointm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nt, 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hing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83716">
        <w:rPr>
          <w:rFonts w:asciiTheme="minorHAnsi" w:hAnsiTheme="minorHAnsi" w:cstheme="minorHAnsi"/>
          <w:sz w:val="22"/>
          <w:szCs w:val="22"/>
        </w:rPr>
        <w:t>tion of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iting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two 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83716">
        <w:rPr>
          <w:rFonts w:asciiTheme="minorHAnsi" w:hAnsiTheme="minorHAnsi" w:cstheme="minorHAnsi"/>
          <w:sz w:val="22"/>
          <w:szCs w:val="22"/>
        </w:rPr>
        <w:t>ti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sz w:val="22"/>
          <w:szCs w:val="22"/>
        </w:rPr>
        <w:t>ns of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</w:p>
    <w:p w14:paraId="00075F71" w14:textId="77777777" w:rsidR="005570F0" w:rsidRPr="00F83716" w:rsidRDefault="00E3122F" w:rsidP="00F83716">
      <w:pPr>
        <w:ind w:left="46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F83716">
        <w:rPr>
          <w:rFonts w:asciiTheme="minorHAnsi" w:hAnsiTheme="minorHAnsi" w:cstheme="minorHAnsi"/>
          <w:sz w:val="22"/>
          <w:szCs w:val="22"/>
        </w:rPr>
        <w:t>h.</w:t>
      </w:r>
    </w:p>
    <w:p w14:paraId="35E529E0" w14:textId="77777777" w:rsidR="005570F0" w:rsidRPr="00F83716" w:rsidRDefault="005570F0" w:rsidP="00F8371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3843637" w14:textId="77777777" w:rsidR="005570F0" w:rsidRPr="00F83716" w:rsidRDefault="00E3122F" w:rsidP="00F83716">
      <w:pPr>
        <w:ind w:left="46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AW OF</w:t>
      </w: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F83716">
        <w:rPr>
          <w:rFonts w:asciiTheme="minorHAnsi" w:hAnsiTheme="minorHAnsi" w:cstheme="minorHAnsi"/>
          <w:b/>
          <w:sz w:val="22"/>
          <w:szCs w:val="22"/>
        </w:rPr>
        <w:t>IC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z w:val="22"/>
          <w:szCs w:val="22"/>
        </w:rPr>
        <w:t>S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OF</w:t>
      </w: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83716">
        <w:rPr>
          <w:rFonts w:asciiTheme="minorHAnsi" w:hAnsiTheme="minorHAnsi" w:cstheme="minorHAnsi"/>
          <w:b/>
          <w:sz w:val="22"/>
          <w:szCs w:val="22"/>
        </w:rPr>
        <w:t>HRI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F83716">
        <w:rPr>
          <w:rFonts w:asciiTheme="minorHAnsi" w:hAnsiTheme="minorHAnsi" w:cstheme="minorHAnsi"/>
          <w:b/>
          <w:sz w:val="22"/>
          <w:szCs w:val="22"/>
        </w:rPr>
        <w:t>O</w:t>
      </w: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83716">
        <w:rPr>
          <w:rFonts w:asciiTheme="minorHAnsi" w:hAnsiTheme="minorHAnsi" w:cstheme="minorHAnsi"/>
          <w:b/>
          <w:sz w:val="22"/>
          <w:szCs w:val="22"/>
        </w:rPr>
        <w:t>H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z w:val="22"/>
          <w:szCs w:val="22"/>
        </w:rPr>
        <w:t>R HAW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HORNE                                </w:t>
      </w:r>
      <w:r w:rsidRPr="00F83716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2002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2006</w:t>
      </w:r>
    </w:p>
    <w:p w14:paraId="7220BA2A" w14:textId="77777777" w:rsidR="005570F0" w:rsidRPr="00F83716" w:rsidRDefault="005570F0" w:rsidP="00F8371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C92C375" w14:textId="77777777" w:rsidR="005570F0" w:rsidRPr="00F83716" w:rsidRDefault="00E3122F" w:rsidP="00F83716">
      <w:pPr>
        <w:ind w:left="460" w:right="61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i/>
          <w:sz w:val="22"/>
          <w:szCs w:val="22"/>
        </w:rPr>
        <w:t>Solo pra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tition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F83716">
        <w:rPr>
          <w:rFonts w:asciiTheme="minorHAnsi" w:hAnsiTheme="minorHAnsi" w:cstheme="minorHAnsi"/>
          <w:sz w:val="22"/>
          <w:szCs w:val="22"/>
        </w:rPr>
        <w:t>sp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li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F83716">
        <w:rPr>
          <w:rFonts w:asciiTheme="minorHAnsi" w:hAnsiTheme="minorHAnsi" w:cstheme="minorHAnsi"/>
          <w:sz w:val="22"/>
          <w:szCs w:val="22"/>
        </w:rPr>
        <w:t>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in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pp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efe</w:t>
      </w:r>
      <w:r w:rsidRPr="00F83716">
        <w:rPr>
          <w:rFonts w:asciiTheme="minorHAnsi" w:hAnsiTheme="minorHAnsi" w:cstheme="minorHAnsi"/>
          <w:sz w:val="22"/>
          <w:szCs w:val="22"/>
        </w:rPr>
        <w:t>ns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. 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ppoin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nts to the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nia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App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83716">
        <w:rPr>
          <w:rFonts w:asciiTheme="minorHAnsi" w:hAnsiTheme="minorHAnsi" w:cstheme="minorHAnsi"/>
          <w:sz w:val="22"/>
          <w:szCs w:val="22"/>
        </w:rPr>
        <w:t>t,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os 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)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83716">
        <w:rPr>
          <w:rFonts w:asciiTheme="minorHAnsi" w:hAnsiTheme="minorHAnsi" w:cstheme="minorHAnsi"/>
          <w:sz w:val="22"/>
          <w:szCs w:val="22"/>
        </w:rPr>
        <w:t>usti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 xml:space="preserve">t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pp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te 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83716">
        <w:rPr>
          <w:rFonts w:asciiTheme="minorHAnsi" w:hAnsiTheme="minorHAnsi" w:cstheme="minorHAnsi"/>
          <w:sz w:val="22"/>
          <w:szCs w:val="22"/>
        </w:rPr>
        <w:t>.  Not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out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 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lud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:  </w:t>
      </w:r>
      <w:r w:rsidRPr="00F83716">
        <w:rPr>
          <w:rFonts w:asciiTheme="minorHAnsi" w:hAnsiTheme="minorHAnsi" w:cstheme="minorHAnsi"/>
          <w:i/>
          <w:sz w:val="22"/>
          <w:szCs w:val="22"/>
        </w:rPr>
        <w:t>P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o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F83716">
        <w:rPr>
          <w:rFonts w:asciiTheme="minorHAnsi" w:hAnsiTheme="minorHAnsi" w:cstheme="minorHAnsi"/>
          <w:i/>
          <w:sz w:val="22"/>
          <w:szCs w:val="22"/>
        </w:rPr>
        <w:t>le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v</w:t>
      </w:r>
      <w:r w:rsidRPr="00F83716">
        <w:rPr>
          <w:rFonts w:asciiTheme="minorHAnsi" w:hAnsiTheme="minorHAnsi" w:cstheme="minorHAnsi"/>
          <w:i/>
          <w:sz w:val="22"/>
          <w:szCs w:val="22"/>
        </w:rPr>
        <w:t>. Banu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los</w:t>
      </w:r>
      <w:r w:rsidRPr="00F83716">
        <w:rPr>
          <w:rFonts w:asciiTheme="minorHAnsi" w:hAnsiTheme="minorHAnsi" w:cstheme="minorHAnsi"/>
          <w:sz w:val="22"/>
          <w:szCs w:val="22"/>
        </w:rPr>
        <w:t xml:space="preserve">, 130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l.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App. 4th 601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z w:val="22"/>
          <w:szCs w:val="22"/>
        </w:rPr>
        <w:t>2005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83716">
        <w:rPr>
          <w:rFonts w:asciiTheme="minorHAnsi" w:hAnsiTheme="minorHAnsi" w:cstheme="minorHAnsi"/>
          <w:sz w:val="22"/>
          <w:szCs w:val="22"/>
        </w:rPr>
        <w:t>, st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ike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ior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v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d,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nd </w:t>
      </w:r>
      <w:r w:rsidRPr="00F83716">
        <w:rPr>
          <w:rFonts w:asciiTheme="minorHAnsi" w:hAnsiTheme="minorHAnsi" w:cstheme="minorHAnsi"/>
          <w:i/>
          <w:sz w:val="22"/>
          <w:szCs w:val="22"/>
        </w:rPr>
        <w:t>P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ople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83716">
        <w:rPr>
          <w:rFonts w:asciiTheme="minorHAnsi" w:hAnsiTheme="minorHAnsi" w:cstheme="minorHAnsi"/>
          <w:i/>
          <w:sz w:val="22"/>
          <w:szCs w:val="22"/>
        </w:rPr>
        <w:t>uro</w:t>
      </w:r>
      <w:r w:rsidRPr="00F83716">
        <w:rPr>
          <w:rFonts w:asciiTheme="minorHAnsi" w:hAnsiTheme="minorHAnsi" w:cstheme="minorHAnsi"/>
          <w:sz w:val="22"/>
          <w:szCs w:val="22"/>
        </w:rPr>
        <w:t>,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2006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1587364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l.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App. 2006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83716">
        <w:rPr>
          <w:rFonts w:asciiTheme="minorHAnsi" w:hAnsiTheme="minorHAnsi" w:cstheme="minorHAnsi"/>
          <w:sz w:val="22"/>
          <w:szCs w:val="22"/>
        </w:rPr>
        <w:t>,</w:t>
      </w:r>
    </w:p>
    <w:p w14:paraId="5561566A" w14:textId="77777777" w:rsidR="005570F0" w:rsidRPr="00F83716" w:rsidRDefault="00E3122F" w:rsidP="00F83716">
      <w:pPr>
        <w:ind w:left="460" w:right="84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F83716">
        <w:rPr>
          <w:rFonts w:asciiTheme="minorHAnsi" w:hAnsiTheme="minorHAnsi" w:cstheme="minorHAnsi"/>
          <w:sz w:val="22"/>
          <w:szCs w:val="22"/>
        </w:rPr>
        <w:t>imin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th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F83716">
        <w:rPr>
          <w:rFonts w:asciiTheme="minorHAnsi" w:hAnsiTheme="minorHAnsi" w:cstheme="minorHAnsi"/>
          <w:sz w:val="22"/>
          <w:szCs w:val="22"/>
        </w:rPr>
        <w:t xml:space="preserve">ts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onvi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ti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sz w:val="22"/>
          <w:szCs w:val="22"/>
        </w:rPr>
        <w:t>n 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d on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83716">
        <w:rPr>
          <w:rFonts w:asciiTheme="minorHAnsi" w:hAnsiTheme="minorHAnsi" w:cstheme="minorHAnsi"/>
          <w:sz w:val="22"/>
          <w:szCs w:val="22"/>
        </w:rPr>
        <w:t>k 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sub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vid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83716">
        <w:rPr>
          <w:rFonts w:asciiTheme="minorHAnsi" w:hAnsiTheme="minorHAnsi" w:cstheme="minorHAnsi"/>
          <w:sz w:val="22"/>
          <w:szCs w:val="22"/>
        </w:rPr>
        <w:t xml:space="preserve">.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il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d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nd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ed a</w:t>
      </w:r>
      <w:r w:rsidRPr="00F83716">
        <w:rPr>
          <w:rFonts w:asciiTheme="minorHAnsi" w:hAnsiTheme="minorHAnsi" w:cstheme="minorHAnsi"/>
          <w:sz w:val="22"/>
          <w:szCs w:val="22"/>
        </w:rPr>
        <w:t>pp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 xml:space="preserve">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tit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3716">
        <w:rPr>
          <w:rFonts w:asciiTheme="minorHAnsi" w:hAnsiTheme="minorHAnsi" w:cstheme="minorHAnsi"/>
          <w:sz w:val="22"/>
          <w:szCs w:val="22"/>
        </w:rPr>
        <w:t>ons to 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83716">
        <w:rPr>
          <w:rFonts w:asciiTheme="minorHAnsi" w:hAnsiTheme="minorHAnsi" w:cstheme="minorHAnsi"/>
          <w:sz w:val="22"/>
          <w:szCs w:val="22"/>
        </w:rPr>
        <w:t>ond Dist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 xml:space="preserve">t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t 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App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the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nia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up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me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t,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s 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ll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s 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Ninth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F83716">
        <w:rPr>
          <w:rFonts w:asciiTheme="minorHAnsi" w:hAnsiTheme="minorHAnsi" w:cstheme="minorHAnsi"/>
          <w:sz w:val="22"/>
          <w:szCs w:val="22"/>
        </w:rPr>
        <w:t xml:space="preserve">uit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App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83716">
        <w:rPr>
          <w:rFonts w:asciiTheme="minorHAnsi" w:hAnsiTheme="minorHAnsi" w:cstheme="minorHAnsi"/>
          <w:sz w:val="22"/>
          <w:szCs w:val="22"/>
        </w:rPr>
        <w:t>ls. 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nsive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F83716">
        <w:rPr>
          <w:rFonts w:asciiTheme="minorHAnsi" w:hAnsiTheme="minorHAnsi" w:cstheme="minorHAnsi"/>
          <w:sz w:val="22"/>
          <w:szCs w:val="22"/>
        </w:rPr>
        <w:t>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nt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ont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83716">
        <w:rPr>
          <w:rFonts w:asciiTheme="minorHAnsi" w:hAnsiTheme="minorHAnsi" w:cstheme="minorHAnsi"/>
          <w:sz w:val="22"/>
          <w:szCs w:val="22"/>
        </w:rPr>
        <w:t xml:space="preserve">t, </w:t>
      </w:r>
      <w:r w:rsidRPr="00F83716">
        <w:rPr>
          <w:rFonts w:asciiTheme="minorHAnsi" w:hAnsiTheme="minorHAnsi" w:cstheme="minorHAnsi"/>
          <w:sz w:val="22"/>
          <w:szCs w:val="22"/>
        </w:rPr>
        <w:t>both with 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efe</w:t>
      </w:r>
      <w:r w:rsidRPr="00F83716">
        <w:rPr>
          <w:rFonts w:asciiTheme="minorHAnsi" w:hAnsiTheme="minorHAnsi" w:cstheme="minorHAnsi"/>
          <w:sz w:val="22"/>
          <w:szCs w:val="22"/>
        </w:rPr>
        <w:t>nd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nts/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 xml:space="preserve">ts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th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ir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F83716">
        <w:rPr>
          <w:rFonts w:asciiTheme="minorHAnsi" w:hAnsiTheme="minorHAnsi" w:cstheme="minorHAnsi"/>
          <w:sz w:val="22"/>
          <w:szCs w:val="22"/>
        </w:rPr>
        <w:t>mili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s;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ont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83716">
        <w:rPr>
          <w:rFonts w:asciiTheme="minorHAnsi" w:hAnsiTheme="minorHAnsi" w:cstheme="minorHAnsi"/>
          <w:sz w:val="22"/>
          <w:szCs w:val="22"/>
        </w:rPr>
        <w:t>t with opposing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oun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</w:p>
    <w:p w14:paraId="123D048A" w14:textId="77777777" w:rsidR="005570F0" w:rsidRPr="00F83716" w:rsidRDefault="00E3122F" w:rsidP="00F83716">
      <w:pPr>
        <w:ind w:left="46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ouns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l;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inv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sti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tion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or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fe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st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hab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as 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orpus </w:t>
      </w:r>
      <w:r w:rsidRPr="00F83716">
        <w:rPr>
          <w:rFonts w:asciiTheme="minorHAnsi" w:hAnsiTheme="minorHAnsi" w:cstheme="minorHAnsi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titions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nd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pp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83716">
        <w:rPr>
          <w:rFonts w:asciiTheme="minorHAnsi" w:hAnsiTheme="minorHAnsi" w:cstheme="minorHAnsi"/>
          <w:sz w:val="22"/>
          <w:szCs w:val="22"/>
        </w:rPr>
        <w:t>ls.</w:t>
      </w:r>
    </w:p>
    <w:p w14:paraId="49E3E86A" w14:textId="77777777" w:rsidR="005570F0" w:rsidRPr="00F83716" w:rsidRDefault="005570F0" w:rsidP="00F8371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5812E2" w14:textId="77777777" w:rsidR="005570F0" w:rsidRPr="00F83716" w:rsidRDefault="00E3122F" w:rsidP="00F83716">
      <w:pPr>
        <w:ind w:left="46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z w:val="22"/>
          <w:szCs w:val="22"/>
        </w:rPr>
        <w:t>O'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F83716">
        <w:rPr>
          <w:rFonts w:asciiTheme="minorHAnsi" w:hAnsiTheme="minorHAnsi" w:cstheme="minorHAnsi"/>
          <w:b/>
          <w:sz w:val="22"/>
          <w:szCs w:val="22"/>
        </w:rPr>
        <w:t>V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z w:val="22"/>
          <w:szCs w:val="22"/>
        </w:rPr>
        <w:t>NY &amp;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F83716">
        <w:rPr>
          <w:rFonts w:asciiTheme="minorHAnsi" w:hAnsiTheme="minorHAnsi" w:cstheme="minorHAnsi"/>
          <w:b/>
          <w:sz w:val="22"/>
          <w:szCs w:val="22"/>
        </w:rPr>
        <w:t>Y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z w:val="22"/>
          <w:szCs w:val="22"/>
        </w:rPr>
        <w:t>RS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LL</w:t>
      </w:r>
      <w:r w:rsidRPr="00F83716">
        <w:rPr>
          <w:rFonts w:asciiTheme="minorHAnsi" w:hAnsiTheme="minorHAnsi" w:cstheme="minorHAnsi"/>
          <w:b/>
          <w:sz w:val="22"/>
          <w:szCs w:val="22"/>
        </w:rPr>
        <w:t>P</w:t>
      </w: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83716">
        <w:rPr>
          <w:rFonts w:asciiTheme="minorHAnsi" w:hAnsiTheme="minorHAnsi" w:cstheme="minorHAnsi"/>
          <w:b/>
          <w:sz w:val="22"/>
          <w:szCs w:val="22"/>
        </w:rPr>
        <w:t>OS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AN</w:t>
      </w:r>
      <w:r w:rsidRPr="00F8371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ELE</w:t>
      </w:r>
      <w:r w:rsidRPr="00F83716">
        <w:rPr>
          <w:rFonts w:asciiTheme="minorHAnsi" w:hAnsiTheme="minorHAnsi" w:cstheme="minorHAnsi"/>
          <w:b/>
          <w:sz w:val="22"/>
          <w:szCs w:val="22"/>
        </w:rPr>
        <w:t>S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b/>
          <w:sz w:val="22"/>
          <w:szCs w:val="22"/>
        </w:rPr>
        <w:t>O</w:t>
      </w: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>FF</w:t>
      </w:r>
      <w:r w:rsidRPr="00F83716">
        <w:rPr>
          <w:rFonts w:asciiTheme="minorHAnsi" w:hAnsiTheme="minorHAnsi" w:cstheme="minorHAnsi"/>
          <w:b/>
          <w:sz w:val="22"/>
          <w:szCs w:val="22"/>
        </w:rPr>
        <w:t>IC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z w:val="22"/>
          <w:szCs w:val="22"/>
        </w:rPr>
        <w:t>)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                        </w:t>
      </w:r>
      <w:r w:rsidRPr="00F83716">
        <w:rPr>
          <w:rFonts w:asciiTheme="minorHAnsi" w:hAnsiTheme="minorHAnsi" w:cstheme="minorHAnsi"/>
          <w:b/>
          <w:spacing w:val="57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2000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2002</w:t>
      </w:r>
    </w:p>
    <w:p w14:paraId="18D942EB" w14:textId="77777777" w:rsidR="005570F0" w:rsidRPr="00F83716" w:rsidRDefault="005570F0" w:rsidP="00F8371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E8EA8A" w14:textId="77777777" w:rsidR="005570F0" w:rsidRPr="00F83716" w:rsidRDefault="00E3122F" w:rsidP="00F83716">
      <w:pPr>
        <w:ind w:left="460" w:right="76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i/>
          <w:sz w:val="22"/>
          <w:szCs w:val="22"/>
        </w:rPr>
        <w:t>Asso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iat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,</w:t>
      </w:r>
      <w:r w:rsidRPr="00F83716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it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tion 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>tm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nt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hite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oll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efe</w:t>
      </w:r>
      <w:r w:rsidRPr="00F83716">
        <w:rPr>
          <w:rFonts w:asciiTheme="minorHAnsi" w:hAnsiTheme="minorHAnsi" w:cstheme="minorHAnsi"/>
          <w:sz w:val="22"/>
          <w:szCs w:val="22"/>
        </w:rPr>
        <w:t>nse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oup) On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oi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involv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nt in: 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efe</w:t>
      </w:r>
      <w:r w:rsidRPr="00F83716">
        <w:rPr>
          <w:rFonts w:asciiTheme="minorHAnsi" w:hAnsiTheme="minorHAnsi" w:cstheme="minorHAnsi"/>
          <w:sz w:val="22"/>
          <w:szCs w:val="22"/>
        </w:rPr>
        <w:t>nse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sz w:val="22"/>
          <w:szCs w:val="22"/>
        </w:rPr>
        <w:t>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jor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rg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inst pot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st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F83716">
        <w:rPr>
          <w:rFonts w:asciiTheme="minorHAnsi" w:hAnsiTheme="minorHAnsi" w:cstheme="minorHAnsi"/>
          <w:sz w:val="22"/>
          <w:szCs w:val="22"/>
        </w:rPr>
        <w:t xml:space="preserve">nd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ivil 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lti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 xml:space="preserve">d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F83716">
        <w:rPr>
          <w:rFonts w:asciiTheme="minorHAnsi" w:hAnsiTheme="minorHAnsi" w:cstheme="minorHAnsi"/>
          <w:sz w:val="22"/>
          <w:szCs w:val="22"/>
        </w:rPr>
        <w:t>imin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h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s; 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se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jor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nia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HMO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inst 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83716">
        <w:rPr>
          <w:rFonts w:asciiTheme="minorHAnsi" w:hAnsiTheme="minorHAnsi" w:cstheme="minorHAnsi"/>
          <w:sz w:val="22"/>
          <w:szCs w:val="22"/>
        </w:rPr>
        <w:t>nse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F83716">
        <w:rPr>
          <w:rFonts w:asciiTheme="minorHAnsi" w:hAnsiTheme="minorHAnsi" w:cstheme="minorHAnsi"/>
          <w:sz w:val="22"/>
          <w:szCs w:val="22"/>
        </w:rPr>
        <w:t>v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>tion 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din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s; 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nse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of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 int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t 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ming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inst out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f-</w:t>
      </w:r>
      <w:r w:rsidRPr="00F83716">
        <w:rPr>
          <w:rFonts w:asciiTheme="minorHAnsi" w:hAnsiTheme="minorHAnsi" w:cstheme="minorHAnsi"/>
          <w:sz w:val="22"/>
          <w:szCs w:val="22"/>
        </w:rPr>
        <w:t>st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te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ss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83716">
        <w:rPr>
          <w:rFonts w:asciiTheme="minorHAnsi" w:hAnsiTheme="minorHAnsi" w:cstheme="minorHAnsi"/>
          <w:sz w:val="22"/>
          <w:szCs w:val="22"/>
        </w:rPr>
        <w:t>tion 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wsuit;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83716">
        <w:rPr>
          <w:rFonts w:asciiTheme="minorHAnsi" w:hAnsiTheme="minorHAnsi" w:cstheme="minorHAnsi"/>
          <w:sz w:val="22"/>
          <w:szCs w:val="22"/>
        </w:rPr>
        <w:t>ns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ling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tionwide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F83716">
        <w:rPr>
          <w:rFonts w:asciiTheme="minorHAnsi" w:hAnsiTheme="minorHAnsi" w:cstheme="minorHAnsi"/>
          <w:sz w:val="22"/>
          <w:szCs w:val="22"/>
        </w:rPr>
        <w:t>h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on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omp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with 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ndi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g st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ul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tions.  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nsive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fac</w:t>
      </w:r>
      <w:r w:rsidRPr="00F83716">
        <w:rPr>
          <w:rFonts w:asciiTheme="minorHAnsi" w:hAnsiTheme="minorHAnsi" w:cstheme="minorHAnsi"/>
          <w:sz w:val="22"/>
          <w:szCs w:val="22"/>
        </w:rPr>
        <w:t>tu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 xml:space="preserve"> inv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st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tion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F83716">
        <w:rPr>
          <w:rFonts w:asciiTheme="minorHAnsi" w:hAnsiTheme="minorHAnsi" w:cstheme="minorHAnsi"/>
          <w:sz w:val="22"/>
          <w:szCs w:val="22"/>
        </w:rPr>
        <w:t>ti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m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mo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z w:val="22"/>
          <w:szCs w:val="22"/>
        </w:rPr>
        <w:t>nd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; num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 xml:space="preserve">ous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li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nt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witn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ss int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v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ws; 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F83716">
        <w:rPr>
          <w:rFonts w:asciiTheme="minorHAnsi" w:hAnsiTheme="minorHAnsi" w:cstheme="minorHAnsi"/>
          <w:sz w:val="22"/>
          <w:szCs w:val="22"/>
        </w:rPr>
        <w:t>ti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su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3716">
        <w:rPr>
          <w:rFonts w:asciiTheme="minorHAnsi" w:hAnsiTheme="minorHAnsi" w:cstheme="minorHAnsi"/>
          <w:sz w:val="22"/>
          <w:szCs w:val="22"/>
        </w:rPr>
        <w:t>ve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tions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nd submissions to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ov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nm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nt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s; 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w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 motion wo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k.</w:t>
      </w:r>
    </w:p>
    <w:p w14:paraId="3F7AA0AD" w14:textId="77777777" w:rsidR="005570F0" w:rsidRPr="00F83716" w:rsidRDefault="005570F0" w:rsidP="00F8371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72DFF1" w14:textId="77777777" w:rsidR="005570F0" w:rsidRPr="00F83716" w:rsidRDefault="00E3122F" w:rsidP="00F83716">
      <w:pPr>
        <w:ind w:left="460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b/>
          <w:sz w:val="22"/>
          <w:szCs w:val="22"/>
        </w:rPr>
        <w:t>WRI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F83716">
        <w:rPr>
          <w:rFonts w:asciiTheme="minorHAnsi" w:hAnsiTheme="minorHAnsi" w:cstheme="minorHAnsi"/>
          <w:b/>
          <w:sz w:val="22"/>
          <w:szCs w:val="22"/>
        </w:rPr>
        <w:t>R/</w:t>
      </w:r>
      <w:r w:rsidRPr="00F8371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83716">
        <w:rPr>
          <w:rFonts w:asciiTheme="minorHAnsi" w:hAnsiTheme="minorHAnsi" w:cstheme="minorHAnsi"/>
          <w:b/>
          <w:sz w:val="22"/>
          <w:szCs w:val="22"/>
        </w:rPr>
        <w:t>RODUC</w:t>
      </w:r>
      <w:r w:rsidRPr="00F8371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b/>
          <w:sz w:val="22"/>
          <w:szCs w:val="22"/>
        </w:rPr>
        <w:t>R</w:t>
      </w:r>
      <w:r w:rsidRPr="00F8371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</w:t>
      </w:r>
      <w:r w:rsidRPr="00F83716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1989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nt</w:t>
      </w:r>
    </w:p>
    <w:p w14:paraId="78060B3F" w14:textId="77777777" w:rsidR="005570F0" w:rsidRPr="00F83716" w:rsidRDefault="005570F0" w:rsidP="00F8371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AEA62E7" w14:textId="77777777" w:rsidR="005570F0" w:rsidRPr="00F83716" w:rsidRDefault="00E3122F" w:rsidP="00F83716">
      <w:pPr>
        <w:ind w:left="460" w:right="61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, with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z w:val="22"/>
          <w:szCs w:val="22"/>
        </w:rPr>
        <w:t>ill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, 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motion pi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tu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 xml:space="preserve">s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83716">
        <w:rPr>
          <w:rFonts w:asciiTheme="minorHAnsi" w:hAnsiTheme="minorHAnsi" w:cstheme="minorHAnsi"/>
          <w:i/>
          <w:sz w:val="22"/>
          <w:szCs w:val="22"/>
        </w:rPr>
        <w:t>he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ourt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F83716">
        <w:rPr>
          <w:rFonts w:asciiTheme="minorHAnsi" w:hAnsiTheme="minorHAnsi" w:cstheme="minorHAnsi"/>
          <w:i/>
          <w:sz w:val="22"/>
          <w:szCs w:val="22"/>
        </w:rPr>
        <w:t>ard</w:t>
      </w:r>
      <w:r w:rsidRPr="00F83716">
        <w:rPr>
          <w:rFonts w:asciiTheme="minorHAnsi" w:hAnsiTheme="minorHAnsi" w:cstheme="minorHAnsi"/>
          <w:sz w:val="22"/>
          <w:szCs w:val="22"/>
        </w:rPr>
        <w:t>,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F83716">
        <w:rPr>
          <w:rFonts w:asciiTheme="minorHAnsi" w:hAnsiTheme="minorHAnsi" w:cstheme="minorHAnsi"/>
          <w:i/>
          <w:sz w:val="22"/>
          <w:szCs w:val="22"/>
        </w:rPr>
        <w:t>hi</w:t>
      </w:r>
      <w:r w:rsidRPr="00F83716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F83716">
        <w:rPr>
          <w:rFonts w:asciiTheme="minorHAnsi" w:hAnsiTheme="minorHAnsi" w:cstheme="minorHAnsi"/>
          <w:i/>
          <w:sz w:val="22"/>
          <w:szCs w:val="22"/>
        </w:rPr>
        <w:t>rs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nd </w:t>
      </w:r>
      <w:r w:rsidRPr="00F83716">
        <w:rPr>
          <w:rFonts w:asciiTheme="minorHAnsi" w:hAnsiTheme="minorHAnsi" w:cstheme="minorHAnsi"/>
          <w:i/>
          <w:sz w:val="22"/>
          <w:szCs w:val="22"/>
        </w:rPr>
        <w:t>S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a P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opl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ll H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llm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>k/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howtim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e)</w:t>
      </w:r>
      <w:r w:rsidRPr="00F83716">
        <w:rPr>
          <w:rFonts w:asciiTheme="minorHAnsi" w:hAnsiTheme="minorHAnsi" w:cstheme="minorHAnsi"/>
          <w:sz w:val="22"/>
          <w:szCs w:val="22"/>
        </w:rPr>
        <w:t>, the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motion pi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tu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Par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nts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ion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)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F83716">
        <w:rPr>
          <w:rFonts w:asciiTheme="minorHAnsi" w:hAnsiTheme="minorHAnsi" w:cstheme="minorHAnsi"/>
          <w:sz w:val="22"/>
          <w:szCs w:val="22"/>
        </w:rPr>
        <w:t xml:space="preserve">nd </w:t>
      </w:r>
      <w:r w:rsidRPr="00F83716">
        <w:rPr>
          <w:rFonts w:asciiTheme="minorHAnsi" w:hAnsiTheme="minorHAnsi" w:cstheme="minorHAnsi"/>
          <w:sz w:val="22"/>
          <w:szCs w:val="22"/>
        </w:rPr>
        <w:t>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mi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s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ommut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onfid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ntial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/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83716">
        <w:rPr>
          <w:rFonts w:asciiTheme="minorHAnsi" w:hAnsiTheme="minorHAnsi" w:cstheme="minorHAnsi"/>
          <w:i/>
          <w:sz w:val="22"/>
          <w:szCs w:val="22"/>
        </w:rPr>
        <w:t>.</w:t>
      </w:r>
      <w:r w:rsidRPr="00F83716">
        <w:rPr>
          <w:rFonts w:asciiTheme="minorHAnsi" w:hAnsiTheme="minorHAnsi" w:cstheme="minorHAnsi"/>
          <w:i/>
          <w:spacing w:val="58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83716">
        <w:rPr>
          <w:rFonts w:asciiTheme="minorHAnsi" w:hAnsiTheme="minorHAnsi" w:cstheme="minorHAnsi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odu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83716">
        <w:rPr>
          <w:rFonts w:asciiTheme="minorHAnsi" w:hAnsiTheme="minorHAnsi" w:cstheme="minorHAnsi"/>
          <w:sz w:val="22"/>
          <w:szCs w:val="22"/>
        </w:rPr>
        <w:t xml:space="preserve">d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83716">
        <w:rPr>
          <w:rFonts w:asciiTheme="minorHAnsi" w:hAnsiTheme="minorHAnsi" w:cstheme="minorHAnsi"/>
          <w:i/>
          <w:sz w:val="22"/>
          <w:szCs w:val="22"/>
        </w:rPr>
        <w:t>he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our</w:t>
      </w:r>
      <w:r w:rsidRPr="00F83716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ard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nd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ommut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i/>
          <w:sz w:val="22"/>
          <w:szCs w:val="22"/>
        </w:rPr>
        <w:t>onfid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ntial</w:t>
      </w:r>
      <w:r w:rsidRPr="00F83716">
        <w:rPr>
          <w:rFonts w:asciiTheme="minorHAnsi" w:hAnsiTheme="minorHAnsi" w:cstheme="minorHAnsi"/>
          <w:sz w:val="22"/>
          <w:szCs w:val="22"/>
        </w:rPr>
        <w:t xml:space="preserve">. 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k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d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s 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F83716">
        <w:rPr>
          <w:rFonts w:asciiTheme="minorHAnsi" w:hAnsiTheme="minorHAnsi" w:cstheme="minorHAnsi"/>
          <w:sz w:val="22"/>
          <w:szCs w:val="22"/>
        </w:rPr>
        <w:t>or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oth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s, Mi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83716">
        <w:rPr>
          <w:rFonts w:asciiTheme="minorHAnsi" w:hAnsiTheme="minorHAnsi" w:cstheme="minorHAnsi"/>
          <w:sz w:val="22"/>
          <w:szCs w:val="22"/>
        </w:rPr>
        <w:t>, Dim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nsion,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howtime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F83716">
        <w:rPr>
          <w:rFonts w:asciiTheme="minorHAnsi" w:hAnsiTheme="minorHAnsi" w:cstheme="minorHAnsi"/>
          <w:sz w:val="22"/>
          <w:szCs w:val="22"/>
        </w:rPr>
        <w:t xml:space="preserve">nd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ox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vision. 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z w:val="22"/>
          <w:szCs w:val="22"/>
        </w:rPr>
        <w:t>nsl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tions 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po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3716">
        <w:rPr>
          <w:rFonts w:asciiTheme="minorHAnsi" w:hAnsiTheme="minorHAnsi" w:cstheme="minorHAnsi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ilk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)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publish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d in </w:t>
      </w:r>
      <w:r w:rsidRPr="00F83716">
        <w:rPr>
          <w:rFonts w:asciiTheme="minorHAnsi" w:hAnsiTheme="minorHAnsi" w:cstheme="minorHAnsi"/>
          <w:sz w:val="22"/>
          <w:szCs w:val="22"/>
        </w:rPr>
        <w:t>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F83716">
        <w:rPr>
          <w:rFonts w:asciiTheme="minorHAnsi" w:hAnsiTheme="minorHAnsi" w:cstheme="minorHAnsi"/>
          <w:sz w:val="22"/>
          <w:szCs w:val="22"/>
        </w:rPr>
        <w:t>ntholo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z w:val="22"/>
          <w:szCs w:val="22"/>
        </w:rPr>
        <w:t>S</w:t>
      </w:r>
      <w:r w:rsidRPr="00F83716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ping on the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F83716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ndom House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 xml:space="preserve">1980;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th Ko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h,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d.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).</w:t>
      </w:r>
    </w:p>
    <w:p w14:paraId="2CE10ADD" w14:textId="77777777" w:rsidR="005570F0" w:rsidRPr="00F83716" w:rsidRDefault="00E3122F" w:rsidP="00F83716">
      <w:pPr>
        <w:ind w:left="460" w:right="196"/>
        <w:rPr>
          <w:rFonts w:asciiTheme="minorHAnsi" w:hAnsiTheme="minorHAnsi" w:cstheme="minorHAnsi"/>
          <w:sz w:val="22"/>
          <w:szCs w:val="22"/>
        </w:rPr>
      </w:pPr>
      <w:r w:rsidRPr="00F83716">
        <w:rPr>
          <w:rFonts w:asciiTheme="minorHAnsi" w:hAnsiTheme="minorHAnsi" w:cstheme="minorHAnsi"/>
          <w:sz w:val="22"/>
          <w:szCs w:val="22"/>
        </w:rPr>
        <w:pict w14:anchorId="506A9D0C">
          <v:group id="_x0000_s1026" style="position:absolute;left:0;text-align:left;margin-left:1in;margin-top:68pt;width:3pt;height:0;z-index:-251658240;mso-position-horizontal-relative:page" coordorigin="1440,1360" coordsize="60,0">
            <v:shape id="_x0000_s1027" style="position:absolute;left:1440;top:1360;width:60;height:0" coordorigin="1440,1360" coordsize="60,0" path="m1440,1360r60,e" filled="f" strokeweight=".24658mm">
              <v:path arrowok="t"/>
            </v:shape>
            <w10:wrap anchorx="page"/>
          </v:group>
        </w:pict>
      </w:r>
      <w:r w:rsidRPr="00F83716">
        <w:rPr>
          <w:rFonts w:asciiTheme="minorHAnsi" w:hAnsiTheme="minorHAnsi" w:cstheme="minorHAnsi"/>
          <w:i/>
          <w:sz w:val="22"/>
          <w:szCs w:val="22"/>
        </w:rPr>
        <w:t>Honors:</w:t>
      </w:r>
      <w:r w:rsidRPr="00F83716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inn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F83716">
        <w:rPr>
          <w:rFonts w:asciiTheme="minorHAnsi" w:hAnsiTheme="minorHAnsi" w:cstheme="minorHAnsi"/>
          <w:sz w:val="22"/>
          <w:szCs w:val="22"/>
        </w:rPr>
        <w:t xml:space="preserve">with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z w:val="22"/>
          <w:szCs w:val="22"/>
        </w:rPr>
        <w:t>ill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r)</w:t>
      </w:r>
      <w:r w:rsidRPr="00F83716">
        <w:rPr>
          <w:rFonts w:asciiTheme="minorHAnsi" w:hAnsiTheme="minorHAnsi" w:cstheme="minorHAnsi"/>
          <w:sz w:val="22"/>
          <w:szCs w:val="22"/>
        </w:rPr>
        <w:t xml:space="preserve">: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F83716">
        <w:rPr>
          <w:rFonts w:asciiTheme="minorHAnsi" w:hAnsiTheme="minorHAnsi" w:cstheme="minorHAnsi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Guild 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Am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Aw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d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or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st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hild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83716">
        <w:rPr>
          <w:rFonts w:asciiTheme="minorHAnsi" w:hAnsiTheme="minorHAnsi" w:cstheme="minorHAnsi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F83716">
        <w:rPr>
          <w:rFonts w:asciiTheme="minorHAnsi" w:hAnsiTheme="minorHAnsi" w:cstheme="minorHAnsi"/>
          <w:sz w:val="22"/>
          <w:szCs w:val="22"/>
        </w:rPr>
        <w:t xml:space="preserve">s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F83716">
        <w:rPr>
          <w:rFonts w:asciiTheme="minorHAnsi" w:hAnsiTheme="minorHAnsi" w:cstheme="minorHAnsi"/>
          <w:sz w:val="22"/>
          <w:szCs w:val="22"/>
        </w:rPr>
        <w:t xml:space="preserve">ipt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i/>
          <w:sz w:val="22"/>
          <w:szCs w:val="22"/>
        </w:rPr>
        <w:t>S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a P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opl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83716">
        <w:rPr>
          <w:rFonts w:asciiTheme="minorHAnsi" w:hAnsiTheme="minorHAnsi" w:cstheme="minorHAnsi"/>
          <w:sz w:val="22"/>
          <w:szCs w:val="22"/>
        </w:rPr>
        <w:t>.  N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83716">
        <w:rPr>
          <w:rFonts w:asciiTheme="minorHAnsi" w:hAnsiTheme="minorHAnsi" w:cstheme="minorHAnsi"/>
          <w:sz w:val="22"/>
          <w:szCs w:val="22"/>
        </w:rPr>
        <w:t>min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d:  Em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Aw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d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or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st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F83716">
        <w:rPr>
          <w:rFonts w:asciiTheme="minorHAnsi" w:hAnsiTheme="minorHAnsi" w:cstheme="minorHAnsi"/>
          <w:sz w:val="22"/>
          <w:szCs w:val="22"/>
        </w:rPr>
        <w:t>mi</w:t>
      </w:r>
      <w:r w:rsidRPr="00F8371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ipt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i/>
          <w:sz w:val="22"/>
          <w:szCs w:val="22"/>
        </w:rPr>
        <w:t>S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a P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opl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).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83716">
        <w:rPr>
          <w:rFonts w:asciiTheme="minorHAnsi" w:hAnsiTheme="minorHAnsi" w:cstheme="minorHAnsi"/>
          <w:sz w:val="22"/>
          <w:szCs w:val="22"/>
        </w:rPr>
        <w:t>inn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ix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de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83716">
        <w:rPr>
          <w:rFonts w:asciiTheme="minorHAnsi" w:hAnsiTheme="minorHAnsi" w:cstheme="minorHAnsi"/>
          <w:sz w:val="22"/>
          <w:szCs w:val="22"/>
        </w:rPr>
        <w:t>iqu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s,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>stiv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l Avo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83716">
        <w:rPr>
          <w:rFonts w:asciiTheme="minorHAnsi" w:hAnsiTheme="minorHAnsi" w:cstheme="minorHAnsi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F83716">
        <w:rPr>
          <w:rFonts w:asciiTheme="minorHAnsi" w:hAnsiTheme="minorHAnsi" w:cstheme="minorHAnsi"/>
          <w:i/>
          <w:sz w:val="22"/>
          <w:szCs w:val="22"/>
        </w:rPr>
        <w:t>Par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nts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83716">
        <w:rPr>
          <w:rFonts w:asciiTheme="minorHAnsi" w:hAnsiTheme="minorHAnsi" w:cstheme="minorHAnsi"/>
          <w:sz w:val="22"/>
          <w:szCs w:val="22"/>
        </w:rPr>
        <w:t xml:space="preserve">;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83716">
        <w:rPr>
          <w:rFonts w:asciiTheme="minorHAnsi" w:hAnsiTheme="minorHAnsi" w:cstheme="minorHAnsi"/>
          <w:sz w:val="22"/>
          <w:szCs w:val="22"/>
        </w:rPr>
        <w:t>ilv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>r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o, 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>i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83716">
        <w:rPr>
          <w:rFonts w:asciiTheme="minorHAnsi" w:hAnsiTheme="minorHAnsi" w:cstheme="minorHAnsi"/>
          <w:sz w:val="22"/>
          <w:szCs w:val="22"/>
        </w:rPr>
        <w:t xml:space="preserve">o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 xml:space="preserve">ilm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F83716">
        <w:rPr>
          <w:rFonts w:asciiTheme="minorHAnsi" w:hAnsiTheme="minorHAnsi" w:cstheme="minorHAnsi"/>
          <w:sz w:val="22"/>
          <w:szCs w:val="22"/>
        </w:rPr>
        <w:t>stiv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83716">
        <w:rPr>
          <w:rFonts w:asciiTheme="minorHAnsi" w:hAnsiTheme="minorHAnsi" w:cstheme="minorHAnsi"/>
          <w:sz w:val="22"/>
          <w:szCs w:val="22"/>
        </w:rPr>
        <w:t xml:space="preserve">l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F83716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F83716">
        <w:rPr>
          <w:rFonts w:asciiTheme="minorHAnsi" w:hAnsiTheme="minorHAnsi" w:cstheme="minorHAnsi"/>
          <w:i/>
          <w:sz w:val="22"/>
          <w:szCs w:val="22"/>
        </w:rPr>
        <w:t>his</w:t>
      </w:r>
      <w:r w:rsidRPr="00F83716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rs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83716">
        <w:rPr>
          <w:rFonts w:asciiTheme="minorHAnsi" w:hAnsiTheme="minorHAnsi" w:cstheme="minorHAnsi"/>
          <w:sz w:val="22"/>
          <w:szCs w:val="22"/>
        </w:rPr>
        <w:t>; Top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sz w:val="22"/>
          <w:szCs w:val="22"/>
        </w:rPr>
        <w:t xml:space="preserve">n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83716">
        <w:rPr>
          <w:rFonts w:asciiTheme="minorHAnsi" w:hAnsiTheme="minorHAnsi" w:cstheme="minorHAnsi"/>
          <w:sz w:val="22"/>
          <w:szCs w:val="22"/>
        </w:rPr>
        <w:t>ilms of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the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3716">
        <w:rPr>
          <w:rFonts w:asciiTheme="minorHAnsi" w:hAnsiTheme="minorHAnsi" w:cstheme="minorHAnsi"/>
          <w:sz w:val="22"/>
          <w:szCs w:val="22"/>
        </w:rPr>
        <w:t>Y</w:t>
      </w:r>
      <w:r w:rsidRPr="00F8371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83716">
        <w:rPr>
          <w:rFonts w:asciiTheme="minorHAnsi" w:hAnsiTheme="minorHAnsi" w:cstheme="minorHAnsi"/>
          <w:sz w:val="22"/>
          <w:szCs w:val="22"/>
        </w:rPr>
        <w:t xml:space="preserve">, </w:t>
      </w:r>
      <w:r w:rsidRPr="00F8371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83716">
        <w:rPr>
          <w:rFonts w:asciiTheme="minorHAnsi" w:hAnsiTheme="minorHAnsi" w:cstheme="minorHAnsi"/>
          <w:sz w:val="22"/>
          <w:szCs w:val="22"/>
        </w:rPr>
        <w:t xml:space="preserve">.K. 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83716">
        <w:rPr>
          <w:rFonts w:asciiTheme="minorHAnsi" w:hAnsiTheme="minorHAnsi" w:cstheme="minorHAnsi"/>
          <w:i/>
          <w:sz w:val="22"/>
          <w:szCs w:val="22"/>
        </w:rPr>
        <w:t>Par</w:t>
      </w:r>
      <w:r w:rsidRPr="00F8371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83716">
        <w:rPr>
          <w:rFonts w:asciiTheme="minorHAnsi" w:hAnsiTheme="minorHAnsi" w:cstheme="minorHAnsi"/>
          <w:i/>
          <w:sz w:val="22"/>
          <w:szCs w:val="22"/>
        </w:rPr>
        <w:t>nts</w:t>
      </w:r>
      <w:r w:rsidRPr="00F83716">
        <w:rPr>
          <w:rFonts w:asciiTheme="minorHAnsi" w:hAnsiTheme="minorHAnsi" w:cstheme="minorHAnsi"/>
          <w:spacing w:val="-1"/>
          <w:sz w:val="22"/>
          <w:szCs w:val="22"/>
        </w:rPr>
        <w:t>).</w:t>
      </w:r>
    </w:p>
    <w:sectPr w:rsidR="005570F0" w:rsidRPr="00F83716">
      <w:pgSz w:w="12240" w:h="15840"/>
      <w:pgMar w:top="980" w:right="1340" w:bottom="280" w:left="1340" w:header="74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86C0" w14:textId="77777777" w:rsidR="00E3122F" w:rsidRDefault="00E3122F">
      <w:r>
        <w:separator/>
      </w:r>
    </w:p>
  </w:endnote>
  <w:endnote w:type="continuationSeparator" w:id="0">
    <w:p w14:paraId="4ED5B50A" w14:textId="77777777" w:rsidR="00E3122F" w:rsidRDefault="00E3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9F5EC" w14:textId="77777777" w:rsidR="00E3122F" w:rsidRDefault="00E3122F">
      <w:r>
        <w:separator/>
      </w:r>
    </w:p>
  </w:footnote>
  <w:footnote w:type="continuationSeparator" w:id="0">
    <w:p w14:paraId="7002E034" w14:textId="77777777" w:rsidR="00E3122F" w:rsidRDefault="00E31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C887F" w14:textId="77777777" w:rsidR="005570F0" w:rsidRDefault="00E3122F">
    <w:pPr>
      <w:spacing w:line="200" w:lineRule="exact"/>
    </w:pPr>
    <w:r>
      <w:pict w14:anchorId="52B6F67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15pt;width:114.95pt;height:14pt;z-index:-251659264;mso-position-horizontal-relative:page;mso-position-vertical-relative:page" filled="f" stroked="f">
          <v:textbox inset="0,0,0,0">
            <w:txbxContent>
              <w:p w14:paraId="692D989C" w14:textId="77777777" w:rsidR="005570F0" w:rsidRDefault="00E3122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1"/>
                    <w:sz w:val="24"/>
                    <w:szCs w:val="24"/>
                  </w:rPr>
                  <w:t>C</w:t>
                </w:r>
                <w:r>
                  <w:rPr>
                    <w:sz w:val="24"/>
                    <w:szCs w:val="24"/>
                  </w:rPr>
                  <w:t>h</w:t>
                </w:r>
                <w:r>
                  <w:rPr>
                    <w:spacing w:val="-1"/>
                    <w:sz w:val="24"/>
                    <w:szCs w:val="24"/>
                  </w:rPr>
                  <w:t>r</w:t>
                </w:r>
                <w:r>
                  <w:rPr>
                    <w:sz w:val="24"/>
                    <w:szCs w:val="24"/>
                  </w:rPr>
                  <w:t>istoph</w:t>
                </w:r>
                <w:r>
                  <w:rPr>
                    <w:spacing w:val="-1"/>
                    <w:sz w:val="24"/>
                    <w:szCs w:val="24"/>
                  </w:rPr>
                  <w:t>e</w:t>
                </w:r>
                <w:r>
                  <w:rPr>
                    <w:sz w:val="24"/>
                    <w:szCs w:val="24"/>
                  </w:rPr>
                  <w:t>r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H</w:t>
                </w:r>
                <w:r>
                  <w:rPr>
                    <w:spacing w:val="-1"/>
                    <w:sz w:val="24"/>
                    <w:szCs w:val="24"/>
                  </w:rPr>
                  <w:t>a</w:t>
                </w:r>
                <w:r>
                  <w:rPr>
                    <w:sz w:val="24"/>
                    <w:szCs w:val="24"/>
                  </w:rPr>
                  <w:t>wtho</w:t>
                </w:r>
                <w:r>
                  <w:rPr>
                    <w:spacing w:val="-1"/>
                    <w:sz w:val="24"/>
                    <w:szCs w:val="24"/>
                  </w:rPr>
                  <w:t>r</w:t>
                </w:r>
                <w:r>
                  <w:rPr>
                    <w:spacing w:val="2"/>
                    <w:sz w:val="24"/>
                    <w:szCs w:val="24"/>
                  </w:rPr>
                  <w:t>n</w:t>
                </w:r>
                <w:r>
                  <w:rPr>
                    <w:sz w:val="24"/>
                    <w:szCs w:val="24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5018F9A2">
        <v:shape id="_x0000_s2049" type="#_x0000_t202" style="position:absolute;margin-left:449.35pt;margin-top:36.15pt;width:55.5pt;height:14pt;z-index:-251658240;mso-position-horizontal-relative:page;mso-position-vertical-relative:page" filled="f" stroked="f">
          <v:textbox inset="0,0,0,0">
            <w:txbxContent>
              <w:p w14:paraId="02EBE396" w14:textId="77777777" w:rsidR="005570F0" w:rsidRDefault="00E3122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p</w:t>
                </w:r>
                <w:r>
                  <w:rPr>
                    <w:spacing w:val="-1"/>
                    <w:sz w:val="24"/>
                    <w:szCs w:val="24"/>
                  </w:rPr>
                  <w:t>a</w:t>
                </w:r>
                <w:r>
                  <w:rPr>
                    <w:sz w:val="24"/>
                    <w:szCs w:val="24"/>
                  </w:rPr>
                  <w:t>ge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z w:val="24"/>
                    <w:szCs w:val="24"/>
                  </w:rPr>
                  <w:t xml:space="preserve"> of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D09A4"/>
    <w:multiLevelType w:val="multilevel"/>
    <w:tmpl w:val="2C74AC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0F0"/>
    <w:rsid w:val="005570F0"/>
    <w:rsid w:val="00E3122F"/>
    <w:rsid w:val="00F8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F7734DB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837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37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icah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930</Words>
  <Characters>5303</Characters>
  <Application>Microsoft Office Word</Application>
  <DocSecurity>0</DocSecurity>
  <Lines>44</Lines>
  <Paragraphs>12</Paragraphs>
  <ScaleCrop>false</ScaleCrop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2021-07-03T14:42:00Z</dcterms:created>
  <dcterms:modified xsi:type="dcterms:W3CDTF">2021-07-03T14:49:00Z</dcterms:modified>
</cp:coreProperties>
</file>